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5" w:type="dxa"/>
        <w:tblInd w:w="108" w:type="dxa"/>
        <w:tblLayout w:type="fixed"/>
        <w:tblLook w:val="0000"/>
      </w:tblPr>
      <w:tblGrid>
        <w:gridCol w:w="900"/>
        <w:gridCol w:w="900"/>
        <w:gridCol w:w="6120"/>
        <w:gridCol w:w="1735"/>
      </w:tblGrid>
      <w:tr w:rsidR="00C7697E" w:rsidTr="003B64CC">
        <w:trPr>
          <w:trHeight w:hRule="exact" w:val="516"/>
        </w:trPr>
        <w:tc>
          <w:tcPr>
            <w:tcW w:w="9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97E" w:rsidRPr="00395D24" w:rsidRDefault="00C7697E" w:rsidP="003B64CC">
            <w:pPr>
              <w:snapToGrid w:val="0"/>
              <w:jc w:val="center"/>
              <w:rPr>
                <w:rFonts w:ascii="ISOCPEUR" w:hAnsi="ISOCPEUR"/>
                <w:b/>
                <w:bCs/>
                <w:i/>
                <w:sz w:val="20"/>
                <w:szCs w:val="20"/>
              </w:rPr>
            </w:pPr>
            <w:r w:rsidRPr="00395D24">
              <w:rPr>
                <w:rFonts w:ascii="ISOCPEUR" w:hAnsi="ISOCPEUR"/>
                <w:b/>
                <w:i/>
                <w:sz w:val="20"/>
                <w:szCs w:val="20"/>
              </w:rPr>
              <w:t>ВЕДОМОСТЬ РАБОЧИХ ЧЕРТЕЖЕЙ ОСНОВНОГО</w:t>
            </w:r>
            <w:r>
              <w:rPr>
                <w:rFonts w:ascii="ISOCPEUR" w:hAnsi="ISOCPEUR"/>
                <w:b/>
                <w:i/>
                <w:sz w:val="20"/>
                <w:szCs w:val="20"/>
              </w:rPr>
              <w:t xml:space="preserve"> </w:t>
            </w:r>
            <w:r w:rsidRPr="00395D24">
              <w:rPr>
                <w:rFonts w:ascii="ISOCPEUR" w:hAnsi="ISOCPEUR"/>
                <w:b/>
                <w:bCs/>
                <w:i/>
                <w:sz w:val="20"/>
                <w:szCs w:val="20"/>
              </w:rPr>
              <w:t>КОМПЛЕКТА «ЭОМ</w:t>
            </w:r>
            <w:r>
              <w:rPr>
                <w:rFonts w:ascii="ISOCPEUR" w:hAnsi="ISOCPEUR"/>
                <w:b/>
                <w:bCs/>
                <w:i/>
                <w:sz w:val="20"/>
                <w:szCs w:val="20"/>
              </w:rPr>
              <w:t>, ОВ</w:t>
            </w:r>
            <w:r w:rsidRPr="00395D24">
              <w:rPr>
                <w:rFonts w:ascii="ISOCPEUR" w:hAnsi="ISOCPEUR"/>
                <w:b/>
                <w:bCs/>
                <w:i/>
                <w:sz w:val="20"/>
                <w:szCs w:val="20"/>
              </w:rPr>
              <w:t>»</w:t>
            </w:r>
          </w:p>
          <w:p w:rsidR="00C7697E" w:rsidRPr="00395D24" w:rsidRDefault="00C7697E" w:rsidP="003B64CC">
            <w:pPr>
              <w:jc w:val="center"/>
              <w:rPr>
                <w:rFonts w:ascii="ISOCPEUR" w:hAnsi="ISOCPEUR"/>
                <w:b/>
                <w:bCs/>
                <w:i/>
                <w:sz w:val="20"/>
              </w:rPr>
            </w:pPr>
          </w:p>
        </w:tc>
      </w:tr>
      <w:tr w:rsidR="00C7697E" w:rsidTr="003B64CC">
        <w:trPr>
          <w:trHeight w:val="5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697E" w:rsidRPr="00395D24" w:rsidRDefault="00C7697E" w:rsidP="003B64CC">
            <w:pPr>
              <w:snapToGrid w:val="0"/>
              <w:rPr>
                <w:rFonts w:ascii="ISOCPEUR" w:hAnsi="ISOCPEUR"/>
                <w:i/>
                <w:sz w:val="20"/>
                <w:szCs w:val="20"/>
              </w:rPr>
            </w:pPr>
            <w:r w:rsidRPr="00395D24">
              <w:rPr>
                <w:rFonts w:ascii="ISOCPEUR" w:hAnsi="ISOCPEUR"/>
                <w:i/>
                <w:sz w:val="20"/>
                <w:szCs w:val="20"/>
              </w:rPr>
              <w:t>Лист №</w:t>
            </w:r>
          </w:p>
        </w:tc>
        <w:tc>
          <w:tcPr>
            <w:tcW w:w="7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697E" w:rsidRPr="00395D24" w:rsidRDefault="00C7697E" w:rsidP="003B64CC">
            <w:pPr>
              <w:snapToGrid w:val="0"/>
              <w:jc w:val="center"/>
              <w:rPr>
                <w:rFonts w:ascii="ISOCPEUR" w:hAnsi="ISOCPEUR"/>
                <w:i/>
                <w:sz w:val="20"/>
                <w:szCs w:val="20"/>
              </w:rPr>
            </w:pPr>
            <w:r w:rsidRPr="00395D24">
              <w:rPr>
                <w:rFonts w:ascii="ISOCPEUR" w:hAnsi="ISOCPEUR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97E" w:rsidRPr="00395D24" w:rsidRDefault="00C7697E" w:rsidP="003B64CC">
            <w:pPr>
              <w:snapToGrid w:val="0"/>
              <w:jc w:val="center"/>
              <w:rPr>
                <w:rFonts w:ascii="ISOCPEUR" w:hAnsi="ISOCPEUR"/>
                <w:i/>
                <w:sz w:val="20"/>
                <w:szCs w:val="20"/>
              </w:rPr>
            </w:pPr>
            <w:r w:rsidRPr="00395D24">
              <w:rPr>
                <w:rFonts w:ascii="ISOCPEUR" w:hAnsi="ISOCPEUR"/>
                <w:i/>
                <w:sz w:val="20"/>
                <w:szCs w:val="20"/>
              </w:rPr>
              <w:t>Примечания</w:t>
            </w:r>
          </w:p>
        </w:tc>
      </w:tr>
      <w:tr w:rsidR="00C7697E" w:rsidTr="003B64CC">
        <w:trPr>
          <w:trHeight w:val="17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697E" w:rsidRPr="00C7697E" w:rsidRDefault="00C7697E" w:rsidP="003B64CC">
            <w:pPr>
              <w:snapToGrid w:val="0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 w:rsidRPr="00C7697E">
              <w:rPr>
                <w:rFonts w:ascii="ISOCPEUR" w:hAnsi="ISOCPEUR"/>
                <w:i/>
                <w:sz w:val="22"/>
                <w:szCs w:val="22"/>
              </w:rPr>
              <w:t>1</w:t>
            </w:r>
          </w:p>
        </w:tc>
        <w:tc>
          <w:tcPr>
            <w:tcW w:w="7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697E" w:rsidRPr="00C7697E" w:rsidRDefault="00C7697E" w:rsidP="003B64CC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rFonts w:ascii="ISOCPEUR" w:hAnsi="ISOCPEUR"/>
                <w:i/>
                <w:sz w:val="22"/>
                <w:szCs w:val="22"/>
              </w:rPr>
            </w:pPr>
            <w:r w:rsidRPr="00C7697E">
              <w:rPr>
                <w:rFonts w:ascii="ISOCPEUR" w:hAnsi="ISOCPEUR"/>
                <w:i/>
                <w:sz w:val="22"/>
                <w:szCs w:val="22"/>
              </w:rPr>
              <w:t>Общие данные.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97E" w:rsidRPr="00AD72EF" w:rsidRDefault="00C7697E" w:rsidP="003B64CC">
            <w:pPr>
              <w:snapToGrid w:val="0"/>
              <w:rPr>
                <w:rFonts w:ascii="ISOCPEUR" w:hAnsi="ISOCPEUR"/>
                <w:i/>
                <w:spacing w:val="-6"/>
                <w:sz w:val="20"/>
                <w:szCs w:val="20"/>
              </w:rPr>
            </w:pPr>
            <w:r w:rsidRPr="00AD72EF">
              <w:rPr>
                <w:rFonts w:ascii="ISOCPEUR" w:hAnsi="ISOCPEUR"/>
                <w:i/>
                <w:spacing w:val="-6"/>
                <w:sz w:val="20"/>
                <w:szCs w:val="20"/>
              </w:rPr>
              <w:t>На 1</w:t>
            </w:r>
            <w:r w:rsidR="00AD72EF" w:rsidRPr="00AD72EF">
              <w:rPr>
                <w:rFonts w:ascii="ISOCPEUR" w:hAnsi="ISOCPEUR"/>
                <w:i/>
                <w:spacing w:val="-6"/>
                <w:sz w:val="20"/>
                <w:szCs w:val="20"/>
              </w:rPr>
              <w:t>0</w:t>
            </w:r>
            <w:r w:rsidRPr="00AD72EF">
              <w:rPr>
                <w:rFonts w:ascii="ISOCPEUR" w:hAnsi="ISOCPEUR"/>
                <w:i/>
                <w:spacing w:val="-6"/>
                <w:sz w:val="20"/>
                <w:szCs w:val="20"/>
              </w:rPr>
              <w:t xml:space="preserve"> листах</w:t>
            </w:r>
          </w:p>
          <w:p w:rsidR="00C7697E" w:rsidRPr="00395D24" w:rsidRDefault="00C7697E" w:rsidP="003B64CC">
            <w:pPr>
              <w:snapToGrid w:val="0"/>
              <w:rPr>
                <w:rFonts w:ascii="ISOCPEUR" w:hAnsi="ISOCPEUR"/>
                <w:i/>
                <w:color w:val="000000"/>
                <w:spacing w:val="-6"/>
                <w:sz w:val="20"/>
                <w:szCs w:val="20"/>
              </w:rPr>
            </w:pPr>
          </w:p>
        </w:tc>
      </w:tr>
      <w:tr w:rsidR="00C7697E" w:rsidTr="003B64CC">
        <w:trPr>
          <w:trHeight w:val="27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697E" w:rsidRPr="00C7697E" w:rsidRDefault="00C7697E" w:rsidP="003B64CC">
            <w:pPr>
              <w:snapToGrid w:val="0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 w:rsidRPr="00C7697E">
              <w:rPr>
                <w:rFonts w:ascii="ISOCPEUR" w:hAnsi="ISOCPEUR"/>
                <w:i/>
                <w:sz w:val="22"/>
                <w:szCs w:val="22"/>
              </w:rPr>
              <w:t>2</w:t>
            </w:r>
          </w:p>
        </w:tc>
        <w:tc>
          <w:tcPr>
            <w:tcW w:w="7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697E" w:rsidRPr="00C7697E" w:rsidRDefault="00C7697E" w:rsidP="003B64CC">
            <w:pPr>
              <w:snapToGrid w:val="0"/>
              <w:rPr>
                <w:rFonts w:ascii="ISOCPEUR" w:hAnsi="ISOCPEUR"/>
                <w:bCs/>
                <w:i/>
                <w:sz w:val="22"/>
                <w:szCs w:val="22"/>
              </w:rPr>
            </w:pPr>
            <w:r w:rsidRPr="00C7697E">
              <w:rPr>
                <w:rFonts w:ascii="ISOCPEUR" w:hAnsi="ISOCPEUR"/>
                <w:bCs/>
                <w:i/>
                <w:sz w:val="22"/>
                <w:szCs w:val="22"/>
              </w:rPr>
              <w:t>Расчетная схема эл. щита ЩР</w:t>
            </w:r>
            <w:r w:rsidR="007F1C6C">
              <w:rPr>
                <w:rFonts w:ascii="ISOCPEUR" w:hAnsi="ISOCPEUR"/>
                <w:bCs/>
                <w:i/>
                <w:sz w:val="22"/>
                <w:szCs w:val="22"/>
              </w:rPr>
              <w:t>1, ЩР2</w:t>
            </w:r>
            <w:r w:rsidRPr="00C7697E">
              <w:rPr>
                <w:rFonts w:ascii="ISOCPEUR" w:hAnsi="ISOCPEUR"/>
                <w:bCs/>
                <w:i/>
                <w:sz w:val="22"/>
                <w:szCs w:val="22"/>
              </w:rPr>
              <w:t>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97E" w:rsidRDefault="00C7697E" w:rsidP="003B64CC">
            <w:pPr>
              <w:snapToGrid w:val="0"/>
              <w:rPr>
                <w:spacing w:val="-6"/>
                <w:sz w:val="20"/>
                <w:szCs w:val="20"/>
              </w:rPr>
            </w:pPr>
          </w:p>
          <w:p w:rsidR="00C7697E" w:rsidRPr="00AC5457" w:rsidRDefault="00C7697E" w:rsidP="003B64CC">
            <w:pPr>
              <w:snapToGrid w:val="0"/>
              <w:rPr>
                <w:spacing w:val="-6"/>
                <w:sz w:val="20"/>
                <w:szCs w:val="20"/>
              </w:rPr>
            </w:pPr>
          </w:p>
        </w:tc>
      </w:tr>
      <w:tr w:rsidR="007F1C6C" w:rsidTr="003B64CC">
        <w:trPr>
          <w:trHeight w:val="27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C7697E" w:rsidRDefault="007F1C6C" w:rsidP="003967D6">
            <w:pPr>
              <w:snapToGrid w:val="0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 w:rsidRPr="00C7697E">
              <w:rPr>
                <w:rFonts w:ascii="ISOCPEUR" w:hAnsi="ISOCPEUR"/>
                <w:i/>
                <w:sz w:val="22"/>
                <w:szCs w:val="22"/>
              </w:rPr>
              <w:t>3</w:t>
            </w:r>
          </w:p>
        </w:tc>
        <w:tc>
          <w:tcPr>
            <w:tcW w:w="7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C7697E" w:rsidRDefault="007F1C6C" w:rsidP="007F1C6C">
            <w:pPr>
              <w:snapToGrid w:val="0"/>
              <w:rPr>
                <w:rFonts w:ascii="ISOCPEUR" w:hAnsi="ISOCPEUR"/>
                <w:bCs/>
                <w:i/>
                <w:sz w:val="22"/>
                <w:szCs w:val="22"/>
              </w:rPr>
            </w:pPr>
            <w:r w:rsidRPr="00C7697E">
              <w:rPr>
                <w:rFonts w:ascii="ISOCPEUR" w:hAnsi="ISOCPEUR"/>
                <w:bCs/>
                <w:i/>
                <w:sz w:val="22"/>
                <w:szCs w:val="22"/>
              </w:rPr>
              <w:t xml:space="preserve">План </w:t>
            </w:r>
            <w:r>
              <w:rPr>
                <w:rFonts w:ascii="ISOCPEUR" w:hAnsi="ISOCPEUR"/>
                <w:bCs/>
                <w:i/>
                <w:sz w:val="22"/>
                <w:szCs w:val="22"/>
              </w:rPr>
              <w:t>Ризницы</w:t>
            </w:r>
            <w:r w:rsidRPr="00C7697E">
              <w:rPr>
                <w:rFonts w:ascii="ISOCPEUR" w:hAnsi="ISOCPEUR"/>
                <w:bCs/>
                <w:i/>
                <w:sz w:val="22"/>
                <w:szCs w:val="22"/>
              </w:rPr>
              <w:t xml:space="preserve"> на отм.+</w:t>
            </w:r>
            <w:r>
              <w:rPr>
                <w:rFonts w:ascii="ISOCPEUR" w:hAnsi="ISOCPEUR"/>
                <w:bCs/>
                <w:i/>
                <w:sz w:val="22"/>
                <w:szCs w:val="22"/>
              </w:rPr>
              <w:t>0.500</w:t>
            </w:r>
            <w:r w:rsidRPr="00C7697E">
              <w:rPr>
                <w:rFonts w:ascii="ISOCPEUR" w:hAnsi="ISOCPEUR"/>
                <w:bCs/>
                <w:i/>
                <w:sz w:val="22"/>
                <w:szCs w:val="22"/>
              </w:rPr>
              <w:t>. Электроотопление.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C6C" w:rsidRDefault="007F1C6C" w:rsidP="003B64CC">
            <w:pPr>
              <w:snapToGrid w:val="0"/>
              <w:rPr>
                <w:spacing w:val="-6"/>
                <w:sz w:val="20"/>
                <w:szCs w:val="20"/>
              </w:rPr>
            </w:pPr>
          </w:p>
          <w:p w:rsidR="007F1C6C" w:rsidRDefault="007F1C6C" w:rsidP="003B64CC">
            <w:pPr>
              <w:snapToGrid w:val="0"/>
              <w:rPr>
                <w:spacing w:val="-6"/>
                <w:sz w:val="20"/>
                <w:szCs w:val="20"/>
              </w:rPr>
            </w:pPr>
          </w:p>
        </w:tc>
      </w:tr>
      <w:tr w:rsidR="007F1C6C" w:rsidTr="003B64CC">
        <w:trPr>
          <w:trHeight w:val="15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C7697E" w:rsidRDefault="007F1C6C" w:rsidP="003967D6">
            <w:pPr>
              <w:snapToGrid w:val="0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 w:rsidRPr="00C7697E">
              <w:rPr>
                <w:rFonts w:ascii="ISOCPEUR" w:hAnsi="ISOCPEUR"/>
                <w:i/>
                <w:sz w:val="22"/>
                <w:szCs w:val="22"/>
              </w:rPr>
              <w:t>4</w:t>
            </w:r>
          </w:p>
        </w:tc>
        <w:tc>
          <w:tcPr>
            <w:tcW w:w="7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C7697E" w:rsidRDefault="007F1C6C" w:rsidP="007F1C6C">
            <w:pPr>
              <w:snapToGrid w:val="0"/>
              <w:rPr>
                <w:rFonts w:ascii="ISOCPEUR" w:hAnsi="ISOCPEUR"/>
                <w:bCs/>
                <w:i/>
                <w:sz w:val="22"/>
                <w:szCs w:val="22"/>
              </w:rPr>
            </w:pPr>
            <w:r w:rsidRPr="00C7697E">
              <w:rPr>
                <w:rFonts w:ascii="ISOCPEUR" w:hAnsi="ISOCPEUR"/>
                <w:bCs/>
                <w:i/>
                <w:sz w:val="22"/>
                <w:szCs w:val="22"/>
              </w:rPr>
              <w:t xml:space="preserve">План </w:t>
            </w:r>
            <w:r>
              <w:rPr>
                <w:rFonts w:ascii="ISOCPEUR" w:hAnsi="ISOCPEUR"/>
                <w:bCs/>
                <w:i/>
                <w:sz w:val="22"/>
                <w:szCs w:val="22"/>
              </w:rPr>
              <w:t>Ризницы</w:t>
            </w:r>
            <w:r w:rsidRPr="00C7697E">
              <w:rPr>
                <w:rFonts w:ascii="ISOCPEUR" w:hAnsi="ISOCPEUR"/>
                <w:bCs/>
                <w:i/>
                <w:sz w:val="22"/>
                <w:szCs w:val="22"/>
              </w:rPr>
              <w:t xml:space="preserve"> на отм.+</w:t>
            </w:r>
            <w:r>
              <w:rPr>
                <w:rFonts w:ascii="ISOCPEUR" w:hAnsi="ISOCPEUR"/>
                <w:bCs/>
                <w:i/>
                <w:sz w:val="22"/>
                <w:szCs w:val="22"/>
              </w:rPr>
              <w:t>0.500 с разводкой силовой и розеточной сети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C6C" w:rsidRDefault="007F1C6C" w:rsidP="003B64CC">
            <w:pPr>
              <w:snapToGrid w:val="0"/>
              <w:rPr>
                <w:spacing w:val="-6"/>
                <w:sz w:val="20"/>
                <w:szCs w:val="20"/>
              </w:rPr>
            </w:pPr>
          </w:p>
          <w:p w:rsidR="007F1C6C" w:rsidRPr="00AC5457" w:rsidRDefault="007F1C6C" w:rsidP="003B64CC">
            <w:pPr>
              <w:snapToGrid w:val="0"/>
              <w:rPr>
                <w:spacing w:val="-6"/>
                <w:sz w:val="20"/>
                <w:szCs w:val="20"/>
              </w:rPr>
            </w:pPr>
          </w:p>
        </w:tc>
      </w:tr>
      <w:tr w:rsidR="007F1C6C" w:rsidTr="003B64CC">
        <w:trPr>
          <w:trHeight w:val="15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C7697E" w:rsidRDefault="007F1C6C" w:rsidP="003967D6">
            <w:pPr>
              <w:snapToGrid w:val="0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 w:rsidRPr="00C7697E">
              <w:rPr>
                <w:rFonts w:ascii="ISOCPEUR" w:hAnsi="ISOCPEUR"/>
                <w:i/>
                <w:sz w:val="22"/>
                <w:szCs w:val="22"/>
              </w:rPr>
              <w:t>5</w:t>
            </w:r>
          </w:p>
        </w:tc>
        <w:tc>
          <w:tcPr>
            <w:tcW w:w="7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C7697E" w:rsidRDefault="007F1C6C" w:rsidP="007F1C6C">
            <w:pPr>
              <w:snapToGrid w:val="0"/>
              <w:rPr>
                <w:rFonts w:ascii="ISOCPEUR" w:hAnsi="ISOCPEUR"/>
                <w:bCs/>
                <w:i/>
                <w:sz w:val="22"/>
                <w:szCs w:val="22"/>
              </w:rPr>
            </w:pPr>
            <w:r w:rsidRPr="00C7697E">
              <w:rPr>
                <w:rFonts w:ascii="ISOCPEUR" w:hAnsi="ISOCPEUR"/>
                <w:bCs/>
                <w:i/>
                <w:sz w:val="22"/>
                <w:szCs w:val="22"/>
              </w:rPr>
              <w:t xml:space="preserve">План </w:t>
            </w:r>
            <w:r>
              <w:rPr>
                <w:rFonts w:ascii="ISOCPEUR" w:hAnsi="ISOCPEUR"/>
                <w:bCs/>
                <w:i/>
                <w:sz w:val="22"/>
                <w:szCs w:val="22"/>
              </w:rPr>
              <w:t>Ризницы</w:t>
            </w:r>
            <w:r w:rsidRPr="00C7697E">
              <w:rPr>
                <w:rFonts w:ascii="ISOCPEUR" w:hAnsi="ISOCPEUR"/>
                <w:bCs/>
                <w:i/>
                <w:sz w:val="22"/>
                <w:szCs w:val="22"/>
              </w:rPr>
              <w:t xml:space="preserve"> на отм.+</w:t>
            </w:r>
            <w:r>
              <w:rPr>
                <w:rFonts w:ascii="ISOCPEUR" w:hAnsi="ISOCPEUR"/>
                <w:bCs/>
                <w:i/>
                <w:sz w:val="22"/>
                <w:szCs w:val="22"/>
              </w:rPr>
              <w:t>0.500 с разводкой осветительной сети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C6C" w:rsidRDefault="007F1C6C" w:rsidP="003B64CC">
            <w:pPr>
              <w:snapToGrid w:val="0"/>
              <w:rPr>
                <w:spacing w:val="-6"/>
                <w:sz w:val="20"/>
                <w:szCs w:val="20"/>
              </w:rPr>
            </w:pPr>
          </w:p>
          <w:p w:rsidR="007F1C6C" w:rsidRPr="00AC5457" w:rsidRDefault="007F1C6C" w:rsidP="003B64CC">
            <w:pPr>
              <w:snapToGrid w:val="0"/>
              <w:rPr>
                <w:spacing w:val="-6"/>
                <w:sz w:val="20"/>
                <w:szCs w:val="20"/>
              </w:rPr>
            </w:pPr>
          </w:p>
        </w:tc>
      </w:tr>
      <w:tr w:rsidR="007F1C6C" w:rsidTr="003B64CC">
        <w:trPr>
          <w:trHeight w:val="32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C7697E" w:rsidRDefault="007F1C6C" w:rsidP="003B64CC">
            <w:pPr>
              <w:snapToGrid w:val="0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6</w:t>
            </w:r>
          </w:p>
        </w:tc>
        <w:tc>
          <w:tcPr>
            <w:tcW w:w="702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C7697E" w:rsidRDefault="007F1C6C" w:rsidP="007F1C6C">
            <w:pPr>
              <w:snapToGrid w:val="0"/>
              <w:rPr>
                <w:rFonts w:ascii="ISOCPEUR" w:hAnsi="ISOCPEUR"/>
                <w:bCs/>
                <w:i/>
                <w:sz w:val="22"/>
                <w:szCs w:val="22"/>
              </w:rPr>
            </w:pPr>
            <w:r w:rsidRPr="00C7697E">
              <w:rPr>
                <w:rFonts w:ascii="ISOCPEUR" w:hAnsi="ISOCPEUR"/>
                <w:bCs/>
                <w:i/>
                <w:sz w:val="22"/>
                <w:szCs w:val="22"/>
              </w:rPr>
              <w:t xml:space="preserve">План </w:t>
            </w:r>
            <w:r>
              <w:rPr>
                <w:rFonts w:ascii="ISOCPEUR" w:hAnsi="ISOCPEUR"/>
                <w:bCs/>
                <w:i/>
                <w:sz w:val="22"/>
                <w:szCs w:val="22"/>
              </w:rPr>
              <w:t>подклета</w:t>
            </w:r>
            <w:r w:rsidRPr="00C7697E">
              <w:rPr>
                <w:rFonts w:ascii="ISOCPEUR" w:hAnsi="ISOCPEUR"/>
                <w:bCs/>
                <w:i/>
                <w:sz w:val="22"/>
                <w:szCs w:val="22"/>
              </w:rPr>
              <w:t xml:space="preserve"> с разводкой осветительной сети</w:t>
            </w:r>
          </w:p>
        </w:tc>
        <w:tc>
          <w:tcPr>
            <w:tcW w:w="1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C6C" w:rsidRDefault="007F1C6C" w:rsidP="003B64CC">
            <w:pPr>
              <w:snapToGrid w:val="0"/>
              <w:rPr>
                <w:spacing w:val="-6"/>
                <w:sz w:val="20"/>
                <w:szCs w:val="20"/>
              </w:rPr>
            </w:pPr>
          </w:p>
          <w:p w:rsidR="007F1C6C" w:rsidRPr="00AC5457" w:rsidRDefault="007F1C6C" w:rsidP="003B64CC">
            <w:pPr>
              <w:snapToGrid w:val="0"/>
              <w:rPr>
                <w:spacing w:val="-6"/>
                <w:sz w:val="20"/>
                <w:szCs w:val="20"/>
              </w:rPr>
            </w:pPr>
          </w:p>
        </w:tc>
      </w:tr>
      <w:tr w:rsidR="00D219C6" w:rsidTr="003B64CC">
        <w:trPr>
          <w:trHeight w:val="32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219C6" w:rsidRDefault="00D219C6" w:rsidP="003B64CC">
            <w:pPr>
              <w:snapToGrid w:val="0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7</w:t>
            </w:r>
          </w:p>
        </w:tc>
        <w:tc>
          <w:tcPr>
            <w:tcW w:w="702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219C6" w:rsidRDefault="00D219C6" w:rsidP="00D219C6">
            <w:pPr>
              <w:snapToGrid w:val="0"/>
              <w:rPr>
                <w:rFonts w:ascii="ISOCPEUR" w:hAnsi="ISOCPEUR"/>
                <w:bCs/>
                <w:i/>
                <w:sz w:val="22"/>
                <w:szCs w:val="22"/>
              </w:rPr>
            </w:pPr>
            <w:r w:rsidRPr="00C7697E">
              <w:rPr>
                <w:rFonts w:ascii="ISOCPEUR" w:hAnsi="ISOCPEUR"/>
                <w:bCs/>
                <w:i/>
                <w:sz w:val="22"/>
                <w:szCs w:val="22"/>
              </w:rPr>
              <w:t xml:space="preserve">План </w:t>
            </w:r>
            <w:r>
              <w:rPr>
                <w:rFonts w:ascii="ISOCPEUR" w:hAnsi="ISOCPEUR"/>
                <w:bCs/>
                <w:i/>
                <w:sz w:val="22"/>
                <w:szCs w:val="22"/>
              </w:rPr>
              <w:t>Ризницы</w:t>
            </w:r>
            <w:r w:rsidRPr="00C7697E">
              <w:rPr>
                <w:rFonts w:ascii="ISOCPEUR" w:hAnsi="ISOCPEUR"/>
                <w:bCs/>
                <w:i/>
                <w:sz w:val="22"/>
                <w:szCs w:val="22"/>
              </w:rPr>
              <w:t xml:space="preserve"> на отм.+</w:t>
            </w:r>
            <w:r>
              <w:rPr>
                <w:rFonts w:ascii="ISOCPEUR" w:hAnsi="ISOCPEUR"/>
                <w:bCs/>
                <w:i/>
                <w:sz w:val="22"/>
                <w:szCs w:val="22"/>
              </w:rPr>
              <w:t>0.500 с нанесением систем кондиционирования</w:t>
            </w:r>
          </w:p>
          <w:p w:rsidR="00D219C6" w:rsidRPr="00C7697E" w:rsidRDefault="00D219C6" w:rsidP="00D219C6">
            <w:pPr>
              <w:snapToGrid w:val="0"/>
              <w:rPr>
                <w:rFonts w:ascii="ISOCPEUR" w:hAnsi="ISOCPEUR"/>
                <w:bCs/>
                <w:i/>
                <w:sz w:val="22"/>
                <w:szCs w:val="22"/>
              </w:rPr>
            </w:pPr>
          </w:p>
        </w:tc>
        <w:tc>
          <w:tcPr>
            <w:tcW w:w="1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9C6" w:rsidRDefault="00D219C6" w:rsidP="003B64CC">
            <w:pPr>
              <w:snapToGrid w:val="0"/>
              <w:rPr>
                <w:spacing w:val="-6"/>
                <w:sz w:val="20"/>
                <w:szCs w:val="20"/>
              </w:rPr>
            </w:pPr>
          </w:p>
        </w:tc>
      </w:tr>
      <w:tr w:rsidR="007F1C6C" w:rsidTr="003B64CC">
        <w:trPr>
          <w:trHeight w:val="331"/>
        </w:trPr>
        <w:tc>
          <w:tcPr>
            <w:tcW w:w="9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C6C" w:rsidRPr="00974AC4" w:rsidRDefault="007F1C6C" w:rsidP="003B64CC">
            <w:pPr>
              <w:pStyle w:val="1"/>
              <w:tabs>
                <w:tab w:val="left" w:pos="0"/>
              </w:tabs>
              <w:snapToGrid w:val="0"/>
              <w:rPr>
                <w:rFonts w:ascii="ISOCPEUR" w:hAnsi="ISOCPEUR"/>
                <w:i/>
                <w:sz w:val="20"/>
                <w:szCs w:val="20"/>
              </w:rPr>
            </w:pPr>
            <w:r w:rsidRPr="00974AC4">
              <w:rPr>
                <w:rFonts w:ascii="ISOCPEUR" w:hAnsi="ISOCPEUR"/>
                <w:b w:val="0"/>
                <w:i/>
                <w:sz w:val="20"/>
                <w:szCs w:val="20"/>
              </w:rPr>
              <w:t>ВЕДОМОСТЬ ПРИЛАГАЕМЫХ ДОКУМЕНТОВ</w:t>
            </w:r>
          </w:p>
        </w:tc>
      </w:tr>
      <w:tr w:rsidR="007F1C6C" w:rsidTr="003B64CC">
        <w:trPr>
          <w:trHeight w:val="154"/>
        </w:trPr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974AC4" w:rsidRDefault="007F1C6C" w:rsidP="003B64CC">
            <w:pPr>
              <w:snapToGrid w:val="0"/>
              <w:jc w:val="center"/>
              <w:rPr>
                <w:rFonts w:ascii="ISOCPEUR" w:hAnsi="ISOCPEUR"/>
                <w:i/>
                <w:sz w:val="20"/>
                <w:szCs w:val="20"/>
              </w:rPr>
            </w:pPr>
            <w:r w:rsidRPr="00974AC4">
              <w:rPr>
                <w:rFonts w:ascii="ISOCPEUR" w:hAnsi="ISOCPEUR"/>
                <w:i/>
                <w:sz w:val="20"/>
                <w:szCs w:val="20"/>
              </w:rPr>
              <w:t>Обозначение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974AC4" w:rsidRDefault="007F1C6C" w:rsidP="003B64CC">
            <w:pPr>
              <w:snapToGrid w:val="0"/>
              <w:jc w:val="center"/>
              <w:rPr>
                <w:rFonts w:ascii="ISOCPEUR" w:hAnsi="ISOCPEUR"/>
                <w:i/>
                <w:sz w:val="20"/>
                <w:szCs w:val="20"/>
              </w:rPr>
            </w:pPr>
            <w:r w:rsidRPr="00974AC4">
              <w:rPr>
                <w:rFonts w:ascii="ISOCPEUR" w:hAnsi="ISOCPEUR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C6C" w:rsidRPr="00974AC4" w:rsidRDefault="007F1C6C" w:rsidP="003B64CC">
            <w:pPr>
              <w:snapToGrid w:val="0"/>
              <w:jc w:val="center"/>
              <w:rPr>
                <w:rFonts w:ascii="ISOCPEUR" w:hAnsi="ISOCPEUR"/>
                <w:i/>
                <w:sz w:val="20"/>
                <w:szCs w:val="20"/>
              </w:rPr>
            </w:pPr>
            <w:r w:rsidRPr="00974AC4">
              <w:rPr>
                <w:rFonts w:ascii="ISOCPEUR" w:hAnsi="ISOCPEUR"/>
                <w:i/>
                <w:sz w:val="20"/>
                <w:szCs w:val="20"/>
              </w:rPr>
              <w:t>Примечания</w:t>
            </w:r>
          </w:p>
        </w:tc>
      </w:tr>
      <w:tr w:rsidR="007F1C6C" w:rsidTr="003B64CC">
        <w:trPr>
          <w:trHeight w:val="331"/>
        </w:trPr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C7697E" w:rsidRDefault="007F1C6C" w:rsidP="003B64CC">
            <w:pPr>
              <w:snapToGrid w:val="0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 w:rsidRPr="00C7697E">
              <w:rPr>
                <w:rFonts w:ascii="ISOCPEUR" w:hAnsi="ISOCPEUR"/>
                <w:i/>
                <w:sz w:val="22"/>
                <w:szCs w:val="22"/>
              </w:rPr>
              <w:t>СО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C7697E" w:rsidRDefault="007F1C6C" w:rsidP="003B64CC">
            <w:pPr>
              <w:snapToGrid w:val="0"/>
              <w:rPr>
                <w:rFonts w:ascii="ISOCPEUR" w:hAnsi="ISOCPEUR"/>
                <w:i/>
                <w:sz w:val="22"/>
                <w:szCs w:val="22"/>
              </w:rPr>
            </w:pPr>
            <w:r w:rsidRPr="00C7697E">
              <w:rPr>
                <w:rFonts w:ascii="ISOCPEUR" w:hAnsi="ISOCPEUR"/>
                <w:i/>
                <w:sz w:val="22"/>
                <w:szCs w:val="22"/>
              </w:rPr>
              <w:t>Спецификация оборудования.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C6C" w:rsidRPr="00AD72EF" w:rsidRDefault="007F1C6C" w:rsidP="003B64CC">
            <w:pPr>
              <w:snapToGrid w:val="0"/>
              <w:rPr>
                <w:rFonts w:ascii="ISOCPEUR" w:hAnsi="ISOCPEUR"/>
                <w:i/>
                <w:spacing w:val="-6"/>
                <w:sz w:val="22"/>
                <w:szCs w:val="22"/>
              </w:rPr>
            </w:pPr>
            <w:r w:rsidRPr="00AD72EF">
              <w:rPr>
                <w:rFonts w:ascii="ISOCPEUR" w:hAnsi="ISOCPEUR"/>
                <w:i/>
                <w:spacing w:val="-6"/>
                <w:sz w:val="22"/>
                <w:szCs w:val="22"/>
              </w:rPr>
              <w:t>На  3 листах</w:t>
            </w:r>
          </w:p>
          <w:p w:rsidR="007F1C6C" w:rsidRPr="00C7697E" w:rsidRDefault="007F1C6C" w:rsidP="003B64CC">
            <w:pPr>
              <w:snapToGrid w:val="0"/>
              <w:rPr>
                <w:rFonts w:ascii="ISOCPEUR" w:hAnsi="ISOCPEUR"/>
                <w:i/>
                <w:spacing w:val="-6"/>
                <w:sz w:val="22"/>
                <w:szCs w:val="22"/>
              </w:rPr>
            </w:pPr>
          </w:p>
        </w:tc>
      </w:tr>
      <w:tr w:rsidR="007F1C6C" w:rsidTr="00C7697E">
        <w:trPr>
          <w:trHeight w:val="417"/>
        </w:trPr>
        <w:tc>
          <w:tcPr>
            <w:tcW w:w="9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C6C" w:rsidRPr="00C7697E" w:rsidRDefault="007F1C6C" w:rsidP="00C7697E">
            <w:pPr>
              <w:pStyle w:val="3"/>
              <w:tabs>
                <w:tab w:val="left" w:pos="0"/>
              </w:tabs>
              <w:snapToGrid w:val="0"/>
              <w:jc w:val="center"/>
            </w:pPr>
            <w:r w:rsidRPr="00974AC4">
              <w:rPr>
                <w:rFonts w:ascii="ISOCPEUR" w:hAnsi="ISOCPEUR"/>
                <w:i/>
                <w:sz w:val="20"/>
              </w:rPr>
              <w:t>ВЕДОМОСТЬ  ССЫЛОЧНЫХ  ДОКУМЕНТОВ</w:t>
            </w:r>
          </w:p>
        </w:tc>
      </w:tr>
      <w:tr w:rsidR="007F1C6C" w:rsidTr="003B64CC">
        <w:trPr>
          <w:trHeight w:val="269"/>
        </w:trPr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C7697E" w:rsidRDefault="007F1C6C" w:rsidP="003B64CC">
            <w:pPr>
              <w:snapToGrid w:val="0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 w:rsidRPr="00C7697E">
              <w:rPr>
                <w:rFonts w:ascii="ISOCPEUR" w:hAnsi="ISOCPEUR"/>
                <w:i/>
                <w:sz w:val="22"/>
                <w:szCs w:val="22"/>
              </w:rPr>
              <w:t>ПУЭ, изд.7,6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C7697E" w:rsidRDefault="007F1C6C" w:rsidP="003B64CC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rFonts w:ascii="ISOCPEUR" w:hAnsi="ISOCPEUR"/>
                <w:i/>
                <w:sz w:val="22"/>
                <w:szCs w:val="22"/>
              </w:rPr>
            </w:pPr>
            <w:r w:rsidRPr="00C7697E">
              <w:rPr>
                <w:rFonts w:ascii="ISOCPEUR" w:hAnsi="ISOCPEUR"/>
                <w:i/>
                <w:sz w:val="22"/>
                <w:szCs w:val="22"/>
              </w:rPr>
              <w:t>Правила устройства электроустановок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C6C" w:rsidRPr="00974AC4" w:rsidRDefault="007F1C6C" w:rsidP="003B64CC">
            <w:pPr>
              <w:snapToGrid w:val="0"/>
              <w:rPr>
                <w:rFonts w:ascii="ISOCPEUR" w:hAnsi="ISOCPEUR"/>
                <w:i/>
                <w:sz w:val="20"/>
                <w:szCs w:val="20"/>
              </w:rPr>
            </w:pPr>
          </w:p>
        </w:tc>
      </w:tr>
      <w:tr w:rsidR="007F1C6C" w:rsidTr="003B64CC">
        <w:trPr>
          <w:trHeight w:val="269"/>
        </w:trPr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C7697E" w:rsidRDefault="007F1C6C" w:rsidP="003B64CC">
            <w:pPr>
              <w:snapToGrid w:val="0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 w:rsidRPr="00C7697E">
              <w:rPr>
                <w:rFonts w:ascii="ISOCPEUR" w:hAnsi="ISOCPEUR"/>
                <w:i/>
                <w:sz w:val="22"/>
                <w:szCs w:val="22"/>
              </w:rPr>
              <w:t>СП 31-110-2003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C7697E" w:rsidRDefault="007F1C6C" w:rsidP="003B64CC">
            <w:pPr>
              <w:snapToGrid w:val="0"/>
              <w:rPr>
                <w:rFonts w:ascii="ISOCPEUR" w:hAnsi="ISOCPEUR"/>
                <w:i/>
                <w:sz w:val="22"/>
                <w:szCs w:val="22"/>
              </w:rPr>
            </w:pPr>
            <w:r w:rsidRPr="00C7697E">
              <w:rPr>
                <w:rFonts w:ascii="ISOCPEUR" w:hAnsi="ISOCPEUR"/>
                <w:i/>
                <w:sz w:val="22"/>
                <w:szCs w:val="22"/>
              </w:rPr>
              <w:t>Проектирование и монтаж электроустановок жилых и общ. зданий.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C6C" w:rsidRDefault="007F1C6C" w:rsidP="003B64CC">
            <w:pPr>
              <w:snapToGrid w:val="0"/>
              <w:rPr>
                <w:rFonts w:ascii="ISOCPEUR" w:hAnsi="ISOCPEUR"/>
                <w:i/>
                <w:sz w:val="20"/>
                <w:szCs w:val="20"/>
              </w:rPr>
            </w:pPr>
          </w:p>
          <w:p w:rsidR="007F1C6C" w:rsidRPr="00974AC4" w:rsidRDefault="007F1C6C" w:rsidP="003B64CC">
            <w:pPr>
              <w:snapToGrid w:val="0"/>
              <w:rPr>
                <w:rFonts w:ascii="ISOCPEUR" w:hAnsi="ISOCPEUR"/>
                <w:i/>
                <w:sz w:val="20"/>
                <w:szCs w:val="20"/>
              </w:rPr>
            </w:pPr>
          </w:p>
        </w:tc>
      </w:tr>
      <w:tr w:rsidR="007F1C6C" w:rsidTr="003B64CC">
        <w:trPr>
          <w:trHeight w:val="269"/>
        </w:trPr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AC22D5" w:rsidRDefault="007F1C6C" w:rsidP="003B64CC">
            <w:pPr>
              <w:snapToGrid w:val="0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 w:rsidRPr="00AC22D5">
              <w:rPr>
                <w:rFonts w:ascii="ISOCPEUR" w:hAnsi="ISOCPEUR"/>
                <w:i/>
                <w:sz w:val="22"/>
                <w:szCs w:val="22"/>
              </w:rPr>
              <w:t>СНиП 41-01-2003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AC22D5" w:rsidRDefault="007F1C6C" w:rsidP="003B64CC">
            <w:pPr>
              <w:snapToGrid w:val="0"/>
              <w:rPr>
                <w:rFonts w:ascii="ISOCPEUR" w:hAnsi="ISOCPEUR"/>
                <w:i/>
                <w:sz w:val="22"/>
                <w:szCs w:val="22"/>
              </w:rPr>
            </w:pPr>
            <w:r w:rsidRPr="00AC22D5">
              <w:rPr>
                <w:rFonts w:ascii="ISOCPEUR" w:hAnsi="ISOCPEUR"/>
                <w:i/>
                <w:sz w:val="22"/>
                <w:szCs w:val="22"/>
              </w:rPr>
              <w:t>Отопление, вентиляция и кондиционирование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C6C" w:rsidRDefault="007F1C6C" w:rsidP="003B64CC">
            <w:pPr>
              <w:snapToGrid w:val="0"/>
              <w:rPr>
                <w:rFonts w:ascii="ISOCPEUR" w:hAnsi="ISOCPEUR"/>
                <w:i/>
                <w:sz w:val="20"/>
                <w:szCs w:val="20"/>
              </w:rPr>
            </w:pPr>
          </w:p>
        </w:tc>
      </w:tr>
      <w:tr w:rsidR="007F1C6C" w:rsidTr="003B64CC">
        <w:trPr>
          <w:trHeight w:val="269"/>
        </w:trPr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A72431" w:rsidRDefault="007F1C6C" w:rsidP="003B64CC">
            <w:pPr>
              <w:snapToGrid w:val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AC22D5">
              <w:rPr>
                <w:rFonts w:ascii="ISOCPEUR" w:hAnsi="ISOCPEUR"/>
                <w:i/>
                <w:sz w:val="22"/>
                <w:szCs w:val="22"/>
              </w:rPr>
              <w:t>СНиП 23-01-99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A72431" w:rsidRDefault="007F1C6C" w:rsidP="003B64CC">
            <w:pPr>
              <w:snapToGrid w:val="0"/>
              <w:rPr>
                <w:rFonts w:ascii="ISOCPEUR" w:hAnsi="ISOCPEUR"/>
                <w:i/>
                <w:sz w:val="28"/>
                <w:szCs w:val="28"/>
              </w:rPr>
            </w:pPr>
            <w:r w:rsidRPr="00AC22D5">
              <w:rPr>
                <w:rFonts w:ascii="ISOCPEUR" w:hAnsi="ISOCPEUR"/>
                <w:i/>
                <w:sz w:val="22"/>
                <w:szCs w:val="22"/>
              </w:rPr>
              <w:t>Строительная климатология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C6C" w:rsidRDefault="007F1C6C" w:rsidP="003B64CC">
            <w:pPr>
              <w:snapToGrid w:val="0"/>
              <w:rPr>
                <w:rFonts w:ascii="ISOCPEUR" w:hAnsi="ISOCPEUR"/>
                <w:i/>
                <w:sz w:val="20"/>
                <w:szCs w:val="20"/>
              </w:rPr>
            </w:pPr>
          </w:p>
        </w:tc>
      </w:tr>
      <w:tr w:rsidR="007F1C6C" w:rsidTr="003B64CC">
        <w:trPr>
          <w:trHeight w:val="269"/>
        </w:trPr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A72431" w:rsidRDefault="007F1C6C" w:rsidP="003B64CC">
            <w:pPr>
              <w:snapToGrid w:val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AC22D5">
              <w:rPr>
                <w:rFonts w:ascii="ISOCPEUR" w:hAnsi="ISOCPEUR"/>
                <w:i/>
                <w:sz w:val="22"/>
                <w:szCs w:val="22"/>
              </w:rPr>
              <w:t>СНиП 23-02-2003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A72431" w:rsidRDefault="007F1C6C" w:rsidP="003B64CC">
            <w:pPr>
              <w:snapToGrid w:val="0"/>
              <w:rPr>
                <w:rFonts w:ascii="ISOCPEUR" w:hAnsi="ISOCPEUR"/>
                <w:i/>
                <w:sz w:val="28"/>
                <w:szCs w:val="28"/>
              </w:rPr>
            </w:pPr>
            <w:r w:rsidRPr="00AC22D5">
              <w:rPr>
                <w:rFonts w:ascii="ISOCPEUR" w:hAnsi="ISOCPEUR"/>
                <w:i/>
                <w:sz w:val="22"/>
                <w:szCs w:val="22"/>
              </w:rPr>
              <w:t>Тепловая защита зданий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C6C" w:rsidRDefault="007F1C6C" w:rsidP="003B64CC">
            <w:pPr>
              <w:snapToGrid w:val="0"/>
              <w:rPr>
                <w:rFonts w:ascii="ISOCPEUR" w:hAnsi="ISOCPEUR"/>
                <w:i/>
                <w:sz w:val="20"/>
                <w:szCs w:val="20"/>
              </w:rPr>
            </w:pPr>
          </w:p>
        </w:tc>
      </w:tr>
      <w:tr w:rsidR="007F1C6C" w:rsidTr="003B64CC">
        <w:trPr>
          <w:trHeight w:val="269"/>
        </w:trPr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AC22D5" w:rsidRDefault="007F1C6C" w:rsidP="003B64CC">
            <w:pPr>
              <w:snapToGrid w:val="0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 w:rsidRPr="00AC22D5">
              <w:rPr>
                <w:rFonts w:ascii="ISOCPEUR" w:hAnsi="ISOCPEUR"/>
                <w:bCs/>
                <w:i/>
                <w:color w:val="000000"/>
                <w:sz w:val="22"/>
                <w:szCs w:val="22"/>
              </w:rPr>
              <w:t xml:space="preserve">СНиП 23-03-2003 </w:t>
            </w:r>
            <w:r w:rsidRPr="00AC22D5">
              <w:rPr>
                <w:rFonts w:ascii="ISOCPEUR" w:hAnsi="ISOCPEUR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AC22D5" w:rsidRDefault="007F1C6C" w:rsidP="003B64CC">
            <w:pPr>
              <w:snapToGrid w:val="0"/>
              <w:rPr>
                <w:rFonts w:ascii="ISOCPEUR" w:hAnsi="ISOCPEUR"/>
                <w:i/>
                <w:sz w:val="22"/>
                <w:szCs w:val="22"/>
              </w:rPr>
            </w:pPr>
            <w:r w:rsidRPr="00AC22D5">
              <w:rPr>
                <w:rFonts w:ascii="ISOCPEUR" w:hAnsi="ISOCPEUR"/>
                <w:bCs/>
                <w:i/>
                <w:color w:val="000000"/>
                <w:sz w:val="22"/>
                <w:szCs w:val="22"/>
              </w:rPr>
              <w:t>Защита от шума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C6C" w:rsidRDefault="007F1C6C" w:rsidP="003B64CC">
            <w:pPr>
              <w:snapToGrid w:val="0"/>
              <w:rPr>
                <w:rFonts w:ascii="ISOCPEUR" w:hAnsi="ISOCPEUR"/>
                <w:i/>
                <w:sz w:val="20"/>
                <w:szCs w:val="20"/>
              </w:rPr>
            </w:pPr>
          </w:p>
        </w:tc>
      </w:tr>
      <w:tr w:rsidR="007F1C6C" w:rsidTr="003B64CC">
        <w:trPr>
          <w:trHeight w:val="269"/>
        </w:trPr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AC22D5" w:rsidRDefault="007F1C6C" w:rsidP="003B64CC">
            <w:pPr>
              <w:snapToGrid w:val="0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 w:rsidRPr="00AC22D5">
              <w:rPr>
                <w:rFonts w:ascii="ISOCPEUR" w:hAnsi="ISOCPEUR"/>
                <w:bCs/>
                <w:i/>
                <w:color w:val="000000"/>
                <w:sz w:val="22"/>
                <w:szCs w:val="22"/>
              </w:rPr>
              <w:t>СНиП 31-06-2009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AC22D5" w:rsidRDefault="007F1C6C" w:rsidP="003B64CC">
            <w:pPr>
              <w:snapToGrid w:val="0"/>
              <w:rPr>
                <w:rFonts w:ascii="ISOCPEUR" w:hAnsi="ISOCPEUR"/>
                <w:i/>
                <w:sz w:val="22"/>
                <w:szCs w:val="22"/>
              </w:rPr>
            </w:pPr>
            <w:r w:rsidRPr="00AC22D5">
              <w:rPr>
                <w:rFonts w:ascii="ISOCPEUR" w:hAnsi="ISOCPEUR"/>
                <w:bCs/>
                <w:i/>
                <w:color w:val="000000"/>
                <w:sz w:val="22"/>
                <w:szCs w:val="22"/>
              </w:rPr>
              <w:t>Общественные здания и сооружения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C6C" w:rsidRDefault="007F1C6C" w:rsidP="003B64CC">
            <w:pPr>
              <w:snapToGrid w:val="0"/>
              <w:rPr>
                <w:rFonts w:ascii="ISOCPEUR" w:hAnsi="ISOCPEUR"/>
                <w:i/>
                <w:sz w:val="20"/>
                <w:szCs w:val="20"/>
              </w:rPr>
            </w:pPr>
          </w:p>
        </w:tc>
      </w:tr>
      <w:tr w:rsidR="007F1C6C" w:rsidTr="003B64CC">
        <w:trPr>
          <w:trHeight w:val="269"/>
        </w:trPr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AC22D5" w:rsidRDefault="007F1C6C" w:rsidP="003B64CC">
            <w:pPr>
              <w:snapToGrid w:val="0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 w:rsidRPr="00AC22D5">
              <w:rPr>
                <w:rFonts w:ascii="ISOCPEUR" w:hAnsi="ISOCPEUR"/>
                <w:i/>
                <w:sz w:val="22"/>
                <w:szCs w:val="22"/>
              </w:rPr>
              <w:t>СНиП 21-01-97*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AC22D5" w:rsidRDefault="007F1C6C" w:rsidP="003B64CC">
            <w:pPr>
              <w:snapToGrid w:val="0"/>
              <w:rPr>
                <w:rFonts w:ascii="ISOCPEUR" w:hAnsi="ISOCPEUR"/>
                <w:i/>
                <w:sz w:val="22"/>
                <w:szCs w:val="22"/>
              </w:rPr>
            </w:pPr>
            <w:r w:rsidRPr="00AC22D5">
              <w:rPr>
                <w:rFonts w:ascii="ISOCPEUR" w:hAnsi="ISOCPEUR"/>
                <w:i/>
                <w:sz w:val="22"/>
                <w:szCs w:val="22"/>
              </w:rPr>
              <w:t>Пожарная безопасность зданий и сооружений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C6C" w:rsidRDefault="007F1C6C" w:rsidP="003B64CC">
            <w:pPr>
              <w:snapToGrid w:val="0"/>
              <w:rPr>
                <w:rFonts w:ascii="ISOCPEUR" w:hAnsi="ISOCPEUR"/>
                <w:i/>
                <w:sz w:val="20"/>
                <w:szCs w:val="20"/>
              </w:rPr>
            </w:pPr>
          </w:p>
        </w:tc>
      </w:tr>
      <w:tr w:rsidR="007F1C6C" w:rsidTr="003B64CC">
        <w:trPr>
          <w:trHeight w:val="269"/>
        </w:trPr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AC22D5" w:rsidRDefault="007F1C6C" w:rsidP="003B64CC">
            <w:pPr>
              <w:snapToGrid w:val="0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 w:rsidRPr="00AC22D5">
              <w:rPr>
                <w:rFonts w:ascii="ISOCPEUR" w:hAnsi="ISOCPEUR"/>
                <w:i/>
                <w:color w:val="000000"/>
                <w:sz w:val="22"/>
                <w:szCs w:val="22"/>
              </w:rPr>
              <w:t>СП 7.13130.2009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1C6C" w:rsidRPr="00AC22D5" w:rsidRDefault="007F1C6C" w:rsidP="003B64CC">
            <w:pPr>
              <w:snapToGrid w:val="0"/>
              <w:rPr>
                <w:rFonts w:ascii="ISOCPEUR" w:hAnsi="ISOCPEUR"/>
                <w:i/>
                <w:sz w:val="22"/>
                <w:szCs w:val="22"/>
              </w:rPr>
            </w:pPr>
            <w:r w:rsidRPr="00AC22D5">
              <w:rPr>
                <w:rFonts w:ascii="ISOCPEUR" w:hAnsi="ISOCPEUR"/>
                <w:i/>
                <w:color w:val="000000"/>
                <w:sz w:val="22"/>
                <w:szCs w:val="22"/>
              </w:rPr>
              <w:t>Отопление, вентиляция и кондиционирование.</w:t>
            </w:r>
            <w:r w:rsidRPr="00A72431">
              <w:rPr>
                <w:rFonts w:ascii="ISOCPEUR" w:hAnsi="ISOCPEUR"/>
                <w:i/>
                <w:color w:val="000000"/>
                <w:sz w:val="28"/>
                <w:szCs w:val="28"/>
              </w:rPr>
              <w:t xml:space="preserve"> </w:t>
            </w:r>
            <w:r w:rsidRPr="00AC22D5">
              <w:rPr>
                <w:rFonts w:ascii="ISOCPEUR" w:hAnsi="ISOCPEUR"/>
                <w:i/>
                <w:color w:val="000000"/>
                <w:sz w:val="22"/>
                <w:szCs w:val="22"/>
              </w:rPr>
              <w:t>Противопожа</w:t>
            </w:r>
            <w:r w:rsidRPr="00AC22D5">
              <w:rPr>
                <w:rFonts w:ascii="ISOCPEUR" w:hAnsi="ISOCPEUR"/>
                <w:i/>
                <w:color w:val="000000"/>
                <w:sz w:val="22"/>
                <w:szCs w:val="22"/>
              </w:rPr>
              <w:t>р</w:t>
            </w:r>
            <w:r w:rsidRPr="00AC22D5">
              <w:rPr>
                <w:rFonts w:ascii="ISOCPEUR" w:hAnsi="ISOCPEUR"/>
                <w:i/>
                <w:color w:val="000000"/>
                <w:sz w:val="22"/>
                <w:szCs w:val="22"/>
              </w:rPr>
              <w:t>ные требования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C6C" w:rsidRDefault="007F1C6C" w:rsidP="003B64CC">
            <w:pPr>
              <w:snapToGrid w:val="0"/>
              <w:rPr>
                <w:rFonts w:ascii="ISOCPEUR" w:hAnsi="ISOCPEUR"/>
                <w:i/>
                <w:sz w:val="20"/>
                <w:szCs w:val="20"/>
              </w:rPr>
            </w:pPr>
          </w:p>
        </w:tc>
      </w:tr>
    </w:tbl>
    <w:p w:rsidR="00F3154D" w:rsidRDefault="00F3154D" w:rsidP="00F3154D">
      <w:pPr>
        <w:ind w:left="720" w:right="282" w:firstLine="698"/>
        <w:jc w:val="both"/>
        <w:rPr>
          <w:bCs/>
          <w:sz w:val="28"/>
          <w:szCs w:val="28"/>
        </w:rPr>
      </w:pPr>
    </w:p>
    <w:p w:rsidR="00C7697E" w:rsidRPr="00D40005" w:rsidRDefault="00C7697E" w:rsidP="00C7697E">
      <w:pPr>
        <w:spacing w:line="100" w:lineRule="atLeast"/>
        <w:ind w:left="720"/>
        <w:jc w:val="both"/>
        <w:rPr>
          <w:rFonts w:ascii="ISOCPEUR" w:hAnsi="ISOCPEUR"/>
          <w:i/>
          <w:sz w:val="20"/>
          <w:szCs w:val="20"/>
        </w:rPr>
      </w:pPr>
      <w:r w:rsidRPr="00D40005">
        <w:rPr>
          <w:rFonts w:ascii="ISOCPEUR" w:hAnsi="ISOCPEUR"/>
          <w:i/>
          <w:sz w:val="22"/>
          <w:szCs w:val="22"/>
        </w:rPr>
        <w:t>Технические решения, принятые в рабочих чертежах, соответствуют требованиям экол</w:t>
      </w:r>
      <w:r w:rsidRPr="00D40005">
        <w:rPr>
          <w:rFonts w:ascii="ISOCPEUR" w:hAnsi="ISOCPEUR"/>
          <w:i/>
          <w:sz w:val="22"/>
          <w:szCs w:val="22"/>
        </w:rPr>
        <w:t>о</w:t>
      </w:r>
      <w:r w:rsidRPr="00D40005">
        <w:rPr>
          <w:rFonts w:ascii="ISOCPEUR" w:hAnsi="ISOCPEUR"/>
          <w:i/>
          <w:sz w:val="22"/>
          <w:szCs w:val="22"/>
        </w:rPr>
        <w:t>гических, противопожарных и других норм, действующих на территории Российской Фед</w:t>
      </w:r>
      <w:r w:rsidRPr="00D40005">
        <w:rPr>
          <w:rFonts w:ascii="ISOCPEUR" w:hAnsi="ISOCPEUR"/>
          <w:i/>
          <w:sz w:val="22"/>
          <w:szCs w:val="22"/>
        </w:rPr>
        <w:t>е</w:t>
      </w:r>
      <w:r w:rsidRPr="00D40005">
        <w:rPr>
          <w:rFonts w:ascii="ISOCPEUR" w:hAnsi="ISOCPEUR"/>
          <w:i/>
          <w:sz w:val="22"/>
          <w:szCs w:val="22"/>
        </w:rPr>
        <w:t>рации, и обеспечивают безопасную для жизни и здоровья людей эксплуатацию объекта при соблюдении предусмотренных проектом мероприятий.</w:t>
      </w:r>
      <w:r w:rsidRPr="00D40005">
        <w:rPr>
          <w:rFonts w:ascii="ISOCPEUR" w:hAnsi="ISOCPEUR"/>
          <w:i/>
          <w:sz w:val="20"/>
          <w:szCs w:val="20"/>
        </w:rPr>
        <w:tab/>
      </w:r>
    </w:p>
    <w:p w:rsidR="00C7697E" w:rsidRPr="00E43DE5" w:rsidRDefault="00C7697E" w:rsidP="00C7697E">
      <w:pPr>
        <w:ind w:firstLine="708"/>
        <w:rPr>
          <w:sz w:val="18"/>
        </w:rPr>
      </w:pP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</w:rPr>
        <w:t>ГИП</w:t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</w:rPr>
        <w:t>Л.В.Репина</w:t>
      </w:r>
    </w:p>
    <w:p w:rsidR="00AC22D5" w:rsidRDefault="00AC22D5" w:rsidP="00AC22D5">
      <w:pPr>
        <w:spacing w:line="360" w:lineRule="auto"/>
        <w:ind w:left="567" w:right="567" w:firstLine="709"/>
        <w:jc w:val="center"/>
        <w:rPr>
          <w:rFonts w:ascii="ISOCPEUR" w:hAnsi="ISOCPEUR"/>
          <w:b/>
          <w:bCs/>
          <w:i/>
          <w:sz w:val="28"/>
          <w:szCs w:val="28"/>
        </w:rPr>
      </w:pPr>
      <w:r>
        <w:rPr>
          <w:rFonts w:ascii="ISOCPEUR" w:hAnsi="ISOCPEUR"/>
          <w:b/>
          <w:bCs/>
          <w:i/>
          <w:sz w:val="28"/>
          <w:szCs w:val="28"/>
        </w:rPr>
        <w:lastRenderedPageBreak/>
        <w:t>ЭЛ.ОСВЕЩЕНИЕ И ЭЛ.ОБОРУДОВАНИЕ</w:t>
      </w:r>
    </w:p>
    <w:p w:rsidR="00AC22D5" w:rsidRPr="00E20B61" w:rsidRDefault="00AC22D5" w:rsidP="00AC22D5">
      <w:pPr>
        <w:spacing w:line="360" w:lineRule="auto"/>
        <w:ind w:left="567" w:right="567" w:firstLine="709"/>
        <w:jc w:val="center"/>
        <w:rPr>
          <w:rFonts w:ascii="ISOCPEUR" w:hAnsi="ISOCPEUR"/>
          <w:b/>
          <w:bCs/>
          <w:i/>
          <w:sz w:val="28"/>
          <w:szCs w:val="28"/>
        </w:rPr>
      </w:pPr>
      <w:r w:rsidRPr="00E20B61">
        <w:rPr>
          <w:rFonts w:ascii="ISOCPEUR" w:hAnsi="ISOCPEUR"/>
          <w:b/>
          <w:bCs/>
          <w:i/>
          <w:sz w:val="28"/>
          <w:szCs w:val="28"/>
        </w:rPr>
        <w:t>1. Общая часть</w:t>
      </w:r>
    </w:p>
    <w:p w:rsidR="00AC22D5" w:rsidRPr="00833B6F" w:rsidRDefault="00AC22D5" w:rsidP="007F1C6C">
      <w:pPr>
        <w:spacing w:line="360" w:lineRule="auto"/>
        <w:ind w:left="993" w:firstLine="709"/>
        <w:jc w:val="both"/>
        <w:rPr>
          <w:rFonts w:ascii="ISOCPEUR" w:hAnsi="ISOCPEUR"/>
          <w:b/>
          <w:i/>
          <w:sz w:val="18"/>
          <w:szCs w:val="28"/>
        </w:rPr>
      </w:pPr>
    </w:p>
    <w:p w:rsidR="00AC22D5" w:rsidRPr="007F1C6C" w:rsidRDefault="00AC22D5" w:rsidP="007F1C6C">
      <w:pPr>
        <w:spacing w:line="360" w:lineRule="auto"/>
        <w:ind w:left="567" w:firstLine="709"/>
        <w:jc w:val="both"/>
        <w:rPr>
          <w:rFonts w:ascii="ISOCPEUR" w:hAnsi="ISOCPEUR"/>
          <w:bCs/>
          <w:i/>
          <w:color w:val="000000"/>
          <w:sz w:val="28"/>
          <w:szCs w:val="28"/>
        </w:rPr>
      </w:pPr>
      <w:r w:rsidRPr="009D56F4">
        <w:rPr>
          <w:rFonts w:ascii="ISOCPEUR" w:hAnsi="ISOCPEUR"/>
          <w:bCs/>
          <w:i/>
          <w:color w:val="000000"/>
          <w:sz w:val="28"/>
          <w:szCs w:val="28"/>
        </w:rPr>
        <w:t xml:space="preserve">Проект </w:t>
      </w:r>
      <w:r w:rsidR="007F1C6C">
        <w:rPr>
          <w:rFonts w:ascii="ISOCPEUR" w:hAnsi="ISOCPEUR"/>
          <w:bCs/>
          <w:i/>
          <w:color w:val="000000"/>
          <w:sz w:val="28"/>
          <w:szCs w:val="28"/>
        </w:rPr>
        <w:t xml:space="preserve">бывшей </w:t>
      </w:r>
      <w:r w:rsidR="003B64CC">
        <w:rPr>
          <w:rFonts w:ascii="ISOCPEUR" w:hAnsi="ISOCPEUR"/>
          <w:i/>
          <w:sz w:val="28"/>
          <w:szCs w:val="28"/>
        </w:rPr>
        <w:t>Ризницы</w:t>
      </w:r>
      <w:r>
        <w:rPr>
          <w:rFonts w:ascii="ISOCPEUR" w:hAnsi="ISOCPEUR"/>
          <w:i/>
          <w:sz w:val="28"/>
          <w:szCs w:val="28"/>
        </w:rPr>
        <w:t>, расположенной</w:t>
      </w:r>
      <w:r w:rsidRPr="007C1CC8">
        <w:rPr>
          <w:rFonts w:ascii="ISOCPEUR" w:hAnsi="ISOCPEUR"/>
          <w:i/>
          <w:sz w:val="28"/>
          <w:szCs w:val="28"/>
        </w:rPr>
        <w:t xml:space="preserve">  </w:t>
      </w:r>
      <w:r w:rsidR="007F1C6C">
        <w:rPr>
          <w:rFonts w:ascii="ISOCPEUR" w:hAnsi="ISOCPEUR"/>
          <w:i/>
          <w:sz w:val="28"/>
          <w:szCs w:val="28"/>
        </w:rPr>
        <w:t xml:space="preserve">на втором ярусе </w:t>
      </w:r>
      <w:r w:rsidRPr="007C1CC8">
        <w:rPr>
          <w:rFonts w:ascii="ISOCPEUR" w:hAnsi="ISOCPEUR"/>
          <w:i/>
          <w:sz w:val="28"/>
          <w:szCs w:val="28"/>
        </w:rPr>
        <w:t>в це</w:t>
      </w:r>
      <w:r w:rsidRPr="007C1CC8">
        <w:rPr>
          <w:rFonts w:ascii="ISOCPEUR" w:hAnsi="ISOCPEUR"/>
          <w:i/>
          <w:sz w:val="28"/>
          <w:szCs w:val="28"/>
        </w:rPr>
        <w:t>н</w:t>
      </w:r>
      <w:r w:rsidRPr="007C1CC8">
        <w:rPr>
          <w:rFonts w:ascii="ISOCPEUR" w:hAnsi="ISOCPEUR"/>
          <w:i/>
          <w:sz w:val="28"/>
          <w:szCs w:val="28"/>
        </w:rPr>
        <w:t xml:space="preserve">тральном храмовом комплексе </w:t>
      </w:r>
      <w:r>
        <w:rPr>
          <w:rFonts w:ascii="ISOCPEUR" w:hAnsi="ISOCPEUR"/>
          <w:i/>
          <w:sz w:val="28"/>
          <w:szCs w:val="28"/>
        </w:rPr>
        <w:t>на территории Соловецкого монастыря</w:t>
      </w:r>
      <w:r w:rsidRPr="00A05F0B">
        <w:rPr>
          <w:rFonts w:ascii="ISOCPEUR" w:hAnsi="ISOCPEUR"/>
          <w:i/>
          <w:sz w:val="28"/>
          <w:szCs w:val="28"/>
        </w:rPr>
        <w:t xml:space="preserve"> по адресу: </w:t>
      </w:r>
      <w:r>
        <w:rPr>
          <w:rFonts w:ascii="ISOCPEUR" w:hAnsi="ISOCPEUR"/>
          <w:i/>
          <w:sz w:val="28"/>
          <w:szCs w:val="28"/>
        </w:rPr>
        <w:t xml:space="preserve">Архангельская обл, Приморский р-н, пос. Соловецкий, </w:t>
      </w:r>
      <w:r w:rsidRPr="009D56F4">
        <w:rPr>
          <w:rFonts w:ascii="ISOCPEUR" w:hAnsi="ISOCPEUR"/>
          <w:bCs/>
          <w:i/>
          <w:color w:val="000000"/>
          <w:sz w:val="28"/>
          <w:szCs w:val="28"/>
        </w:rPr>
        <w:t>разр</w:t>
      </w:r>
      <w:r w:rsidRPr="009D56F4">
        <w:rPr>
          <w:rFonts w:ascii="ISOCPEUR" w:hAnsi="ISOCPEUR"/>
          <w:bCs/>
          <w:i/>
          <w:color w:val="000000"/>
          <w:sz w:val="28"/>
          <w:szCs w:val="28"/>
        </w:rPr>
        <w:t>а</w:t>
      </w:r>
      <w:r w:rsidRPr="009D56F4">
        <w:rPr>
          <w:rFonts w:ascii="ISOCPEUR" w:hAnsi="ISOCPEUR"/>
          <w:bCs/>
          <w:i/>
          <w:color w:val="000000"/>
          <w:sz w:val="28"/>
          <w:szCs w:val="28"/>
        </w:rPr>
        <w:t xml:space="preserve">ботан на основании </w:t>
      </w:r>
      <w:r>
        <w:rPr>
          <w:rFonts w:ascii="ISOCPEUR" w:hAnsi="ISOCPEUR"/>
          <w:bCs/>
          <w:i/>
          <w:color w:val="000000"/>
          <w:sz w:val="28"/>
          <w:szCs w:val="28"/>
        </w:rPr>
        <w:t xml:space="preserve">задания и </w:t>
      </w:r>
      <w:r w:rsidRPr="009D56F4">
        <w:rPr>
          <w:rFonts w:ascii="ISOCPEUR" w:hAnsi="ISOCPEUR"/>
          <w:bCs/>
          <w:i/>
          <w:color w:val="000000"/>
          <w:sz w:val="28"/>
          <w:szCs w:val="28"/>
        </w:rPr>
        <w:t xml:space="preserve">архитектурно – строительных чертежей, </w:t>
      </w:r>
      <w:r w:rsidRPr="007F1C6C">
        <w:rPr>
          <w:rFonts w:ascii="ISOCPEUR" w:hAnsi="ISOCPEUR"/>
          <w:bCs/>
          <w:i/>
          <w:color w:val="000000"/>
          <w:sz w:val="28"/>
          <w:szCs w:val="28"/>
        </w:rPr>
        <w:t>выданных  архитектором проекта реставрации.</w:t>
      </w:r>
    </w:p>
    <w:p w:rsidR="007F1C6C" w:rsidRPr="007F1C6C" w:rsidRDefault="007F1C6C" w:rsidP="007F1C6C">
      <w:pPr>
        <w:spacing w:line="360" w:lineRule="auto"/>
        <w:ind w:left="567" w:firstLine="708"/>
        <w:jc w:val="both"/>
        <w:rPr>
          <w:rFonts w:ascii="ISOCPEUR" w:hAnsi="ISOCPEUR"/>
          <w:i/>
          <w:iCs/>
          <w:sz w:val="28"/>
          <w:szCs w:val="28"/>
        </w:rPr>
      </w:pPr>
      <w:r w:rsidRPr="007F1C6C">
        <w:rPr>
          <w:rFonts w:ascii="ISOCPEUR" w:hAnsi="ISOCPEUR"/>
          <w:i/>
          <w:sz w:val="28"/>
          <w:szCs w:val="28"/>
        </w:rPr>
        <w:t>Основное назначение памятника – экспозиционный показ худож</w:t>
      </w:r>
      <w:r w:rsidRPr="007F1C6C">
        <w:rPr>
          <w:rFonts w:ascii="ISOCPEUR" w:hAnsi="ISOCPEUR"/>
          <w:i/>
          <w:sz w:val="28"/>
          <w:szCs w:val="28"/>
        </w:rPr>
        <w:t>е</w:t>
      </w:r>
      <w:r w:rsidRPr="007F1C6C">
        <w:rPr>
          <w:rFonts w:ascii="ISOCPEUR" w:hAnsi="ISOCPEUR"/>
          <w:i/>
          <w:sz w:val="28"/>
          <w:szCs w:val="28"/>
        </w:rPr>
        <w:t>ственного наследия Соловецкого монастыря</w:t>
      </w:r>
      <w:r>
        <w:rPr>
          <w:rFonts w:ascii="ISOCPEUR" w:hAnsi="ISOCPEUR"/>
          <w:i/>
          <w:sz w:val="28"/>
          <w:szCs w:val="28"/>
        </w:rPr>
        <w:t>, для чего в зале устана</w:t>
      </w:r>
      <w:r>
        <w:rPr>
          <w:rFonts w:ascii="ISOCPEUR" w:hAnsi="ISOCPEUR"/>
          <w:i/>
          <w:sz w:val="28"/>
          <w:szCs w:val="28"/>
        </w:rPr>
        <w:t>в</w:t>
      </w:r>
      <w:r>
        <w:rPr>
          <w:rFonts w:ascii="ISOCPEUR" w:hAnsi="ISOCPEUR"/>
          <w:i/>
          <w:sz w:val="28"/>
          <w:szCs w:val="28"/>
        </w:rPr>
        <w:t xml:space="preserve">ливаются экспозиционные витрины: </w:t>
      </w:r>
      <w:r w:rsidRPr="007F1C6C">
        <w:rPr>
          <w:rFonts w:ascii="ISOCPEUR" w:hAnsi="ISOCPEUR"/>
          <w:i/>
          <w:sz w:val="28"/>
          <w:szCs w:val="28"/>
        </w:rPr>
        <w:t>вертикальные, фронтального обзора –вдоль стен помещения</w:t>
      </w:r>
      <w:r>
        <w:rPr>
          <w:rFonts w:ascii="ISOCPEUR" w:hAnsi="ISOCPEUR"/>
          <w:i/>
          <w:sz w:val="28"/>
          <w:szCs w:val="28"/>
        </w:rPr>
        <w:t xml:space="preserve"> и </w:t>
      </w:r>
      <w:r w:rsidRPr="007F1C6C">
        <w:rPr>
          <w:rFonts w:ascii="ISOCPEUR" w:hAnsi="ISOCPEUR"/>
          <w:i/>
          <w:sz w:val="28"/>
          <w:szCs w:val="28"/>
        </w:rPr>
        <w:t>горизонтальные</w:t>
      </w:r>
      <w:r>
        <w:rPr>
          <w:rFonts w:ascii="ISOCPEUR" w:hAnsi="ISOCPEUR"/>
          <w:i/>
          <w:sz w:val="28"/>
          <w:szCs w:val="28"/>
        </w:rPr>
        <w:t xml:space="preserve">- </w:t>
      </w:r>
      <w:r w:rsidRPr="007F1C6C">
        <w:rPr>
          <w:rFonts w:ascii="ISOCPEUR" w:hAnsi="ISOCPEUR"/>
          <w:i/>
          <w:sz w:val="28"/>
          <w:szCs w:val="28"/>
        </w:rPr>
        <w:t>устанавливаются под окн</w:t>
      </w:r>
      <w:r w:rsidRPr="007F1C6C">
        <w:rPr>
          <w:rFonts w:ascii="ISOCPEUR" w:hAnsi="ISOCPEUR"/>
          <w:i/>
          <w:sz w:val="28"/>
          <w:szCs w:val="28"/>
        </w:rPr>
        <w:t>а</w:t>
      </w:r>
      <w:r w:rsidRPr="007F1C6C">
        <w:rPr>
          <w:rFonts w:ascii="ISOCPEUR" w:hAnsi="ISOCPEUR"/>
          <w:i/>
          <w:sz w:val="28"/>
          <w:szCs w:val="28"/>
        </w:rPr>
        <w:t>ми.</w:t>
      </w:r>
    </w:p>
    <w:p w:rsidR="00AC22D5" w:rsidRDefault="00AC22D5" w:rsidP="007F1C6C">
      <w:pPr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>В проекте представлен раздел электроосвещение</w:t>
      </w:r>
      <w:r>
        <w:rPr>
          <w:rFonts w:ascii="ISOCPEUR" w:hAnsi="ISOCPEUR"/>
          <w:i/>
          <w:sz w:val="28"/>
          <w:szCs w:val="28"/>
        </w:rPr>
        <w:t xml:space="preserve"> и </w:t>
      </w:r>
      <w:r w:rsidRPr="00E20B61">
        <w:rPr>
          <w:rFonts w:ascii="ISOCPEUR" w:hAnsi="ISOCPEUR"/>
          <w:i/>
          <w:sz w:val="28"/>
          <w:szCs w:val="28"/>
        </w:rPr>
        <w:t>электр</w:t>
      </w:r>
      <w:r w:rsidRPr="00E20B61">
        <w:rPr>
          <w:rFonts w:ascii="ISOCPEUR" w:hAnsi="ISOCPEUR"/>
          <w:i/>
          <w:sz w:val="28"/>
          <w:szCs w:val="28"/>
        </w:rPr>
        <w:t>о</w:t>
      </w:r>
      <w:r w:rsidRPr="00E20B61">
        <w:rPr>
          <w:rFonts w:ascii="ISOCPEUR" w:hAnsi="ISOCPEUR"/>
          <w:i/>
          <w:sz w:val="28"/>
          <w:szCs w:val="28"/>
        </w:rPr>
        <w:t>оборудо</w:t>
      </w:r>
      <w:r>
        <w:rPr>
          <w:rFonts w:ascii="ISOCPEUR" w:hAnsi="ISOCPEUR"/>
          <w:i/>
          <w:sz w:val="28"/>
          <w:szCs w:val="28"/>
        </w:rPr>
        <w:t>вание, отопление и вентиляция.</w:t>
      </w:r>
    </w:p>
    <w:p w:rsidR="00AC22D5" w:rsidRPr="00E20B61" w:rsidRDefault="00AC22D5" w:rsidP="007F1C6C">
      <w:pPr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>Проект выполняется на напряжение 380/220В с системой з</w:t>
      </w:r>
      <w:r w:rsidRPr="00E20B61">
        <w:rPr>
          <w:rFonts w:ascii="ISOCPEUR" w:hAnsi="ISOCPEUR"/>
          <w:i/>
          <w:sz w:val="28"/>
          <w:szCs w:val="28"/>
        </w:rPr>
        <w:t>а</w:t>
      </w:r>
      <w:r w:rsidRPr="00E20B61">
        <w:rPr>
          <w:rFonts w:ascii="ISOCPEUR" w:hAnsi="ISOCPEUR"/>
          <w:i/>
          <w:sz w:val="28"/>
          <w:szCs w:val="28"/>
        </w:rPr>
        <w:t>земления Т</w:t>
      </w:r>
      <w:r w:rsidRPr="00E20B61">
        <w:rPr>
          <w:rFonts w:ascii="ISOCPEUR" w:hAnsi="ISOCPEUR"/>
          <w:i/>
          <w:sz w:val="28"/>
          <w:szCs w:val="28"/>
          <w:lang w:val="en-US"/>
        </w:rPr>
        <w:t>N</w:t>
      </w:r>
      <w:r w:rsidR="007F1C6C" w:rsidRPr="00E20B61">
        <w:rPr>
          <w:rFonts w:ascii="ISOCPEUR" w:hAnsi="ISOCPEUR"/>
          <w:i/>
          <w:sz w:val="28"/>
          <w:szCs w:val="28"/>
        </w:rPr>
        <w:t xml:space="preserve"> </w:t>
      </w:r>
      <w:r w:rsidRPr="00E20B61">
        <w:rPr>
          <w:rFonts w:ascii="ISOCPEUR" w:hAnsi="ISOCPEUR"/>
          <w:i/>
          <w:sz w:val="28"/>
          <w:szCs w:val="28"/>
        </w:rPr>
        <w:t>-</w:t>
      </w:r>
      <w:r w:rsidRPr="00E20B61">
        <w:rPr>
          <w:rFonts w:ascii="ISOCPEUR" w:hAnsi="ISOCPEUR"/>
          <w:i/>
          <w:sz w:val="28"/>
          <w:szCs w:val="28"/>
          <w:lang w:val="en-US"/>
        </w:rPr>
        <w:t>S</w:t>
      </w:r>
      <w:r w:rsidRPr="00E20B61">
        <w:rPr>
          <w:rFonts w:ascii="ISOCPEUR" w:hAnsi="ISOCPEUR"/>
          <w:i/>
          <w:sz w:val="28"/>
          <w:szCs w:val="28"/>
        </w:rPr>
        <w:t>.</w:t>
      </w:r>
    </w:p>
    <w:p w:rsidR="00AC22D5" w:rsidRPr="00E20B61" w:rsidRDefault="00AC22D5" w:rsidP="007F1C6C">
      <w:pPr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>Расчетная мощность электроустановок</w:t>
      </w:r>
      <w:r>
        <w:rPr>
          <w:rFonts w:ascii="ISOCPEUR" w:hAnsi="ISOCPEUR"/>
          <w:i/>
          <w:sz w:val="28"/>
          <w:szCs w:val="28"/>
        </w:rPr>
        <w:t xml:space="preserve"> на щите ЩР</w:t>
      </w:r>
      <w:r w:rsidR="003967D6">
        <w:rPr>
          <w:rFonts w:ascii="ISOCPEUR" w:hAnsi="ISOCPEUR"/>
          <w:i/>
          <w:sz w:val="28"/>
          <w:szCs w:val="28"/>
        </w:rPr>
        <w:t>1</w:t>
      </w:r>
      <w:r w:rsidRPr="00E20B61">
        <w:rPr>
          <w:rFonts w:ascii="ISOCPEUR" w:hAnsi="ISOCPEUR"/>
          <w:i/>
          <w:sz w:val="28"/>
          <w:szCs w:val="28"/>
        </w:rPr>
        <w:t xml:space="preserve"> </w:t>
      </w:r>
      <w:r w:rsidRPr="00AD72EF">
        <w:rPr>
          <w:rFonts w:ascii="ISOCPEUR" w:hAnsi="ISOCPEUR"/>
          <w:i/>
          <w:sz w:val="28"/>
          <w:szCs w:val="28"/>
        </w:rPr>
        <w:t>с</w:t>
      </w:r>
      <w:r w:rsidRPr="00AD72EF">
        <w:rPr>
          <w:rFonts w:ascii="ISOCPEUR" w:hAnsi="ISOCPEUR"/>
          <w:i/>
          <w:sz w:val="28"/>
          <w:szCs w:val="28"/>
        </w:rPr>
        <w:t>о</w:t>
      </w:r>
      <w:r w:rsidRPr="00AD72EF">
        <w:rPr>
          <w:rFonts w:ascii="ISOCPEUR" w:hAnsi="ISOCPEUR"/>
          <w:i/>
          <w:sz w:val="28"/>
          <w:szCs w:val="28"/>
        </w:rPr>
        <w:t>ставляет 16.0 кВт.</w:t>
      </w:r>
    </w:p>
    <w:p w:rsidR="00AC22D5" w:rsidRPr="00E20B61" w:rsidRDefault="00AC22D5" w:rsidP="007F1C6C">
      <w:pPr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>По степени надежности электроснабжения потребители о</w:t>
      </w:r>
      <w:r w:rsidRPr="00E20B61">
        <w:rPr>
          <w:rFonts w:ascii="ISOCPEUR" w:hAnsi="ISOCPEUR"/>
          <w:i/>
          <w:sz w:val="28"/>
          <w:szCs w:val="28"/>
        </w:rPr>
        <w:t>т</w:t>
      </w:r>
      <w:r w:rsidRPr="00E20B61">
        <w:rPr>
          <w:rFonts w:ascii="ISOCPEUR" w:hAnsi="ISOCPEUR"/>
          <w:i/>
          <w:sz w:val="28"/>
          <w:szCs w:val="28"/>
        </w:rPr>
        <w:t xml:space="preserve">несены к </w:t>
      </w:r>
      <w:r w:rsidRPr="00E20B61">
        <w:rPr>
          <w:rFonts w:ascii="ISOCPEUR" w:hAnsi="ISOCPEUR"/>
          <w:i/>
          <w:sz w:val="28"/>
          <w:szCs w:val="28"/>
          <w:lang w:val="en-US"/>
        </w:rPr>
        <w:t>III</w:t>
      </w:r>
      <w:r w:rsidRPr="00E20B61">
        <w:rPr>
          <w:rFonts w:ascii="ISOCPEUR" w:hAnsi="ISOCPEUR"/>
          <w:i/>
          <w:sz w:val="28"/>
          <w:szCs w:val="28"/>
        </w:rPr>
        <w:t xml:space="preserve"> категории по классификации ПУЭ (п.1.2.18) и запитыв</w:t>
      </w:r>
      <w:r w:rsidRPr="00E20B61">
        <w:rPr>
          <w:rFonts w:ascii="ISOCPEUR" w:hAnsi="ISOCPEUR"/>
          <w:i/>
          <w:sz w:val="28"/>
          <w:szCs w:val="28"/>
        </w:rPr>
        <w:t>а</w:t>
      </w:r>
      <w:r w:rsidRPr="00E20B61">
        <w:rPr>
          <w:rFonts w:ascii="ISOCPEUR" w:hAnsi="ISOCPEUR"/>
          <w:i/>
          <w:sz w:val="28"/>
          <w:szCs w:val="28"/>
        </w:rPr>
        <w:t xml:space="preserve">ются по </w:t>
      </w:r>
      <w:r>
        <w:rPr>
          <w:rFonts w:ascii="ISOCPEUR" w:hAnsi="ISOCPEUR"/>
          <w:i/>
          <w:sz w:val="28"/>
          <w:szCs w:val="28"/>
        </w:rPr>
        <w:t>одному</w:t>
      </w:r>
      <w:r w:rsidRPr="00E20B61">
        <w:rPr>
          <w:rFonts w:ascii="ISOCPEUR" w:hAnsi="ISOCPEUR"/>
          <w:i/>
          <w:sz w:val="28"/>
          <w:szCs w:val="28"/>
        </w:rPr>
        <w:t xml:space="preserve"> ка</w:t>
      </w:r>
      <w:r>
        <w:rPr>
          <w:rFonts w:ascii="ISOCPEUR" w:hAnsi="ISOCPEUR"/>
          <w:i/>
          <w:sz w:val="28"/>
          <w:szCs w:val="28"/>
        </w:rPr>
        <w:t>бельному</w:t>
      </w:r>
      <w:r w:rsidRPr="00E20B61">
        <w:rPr>
          <w:rFonts w:ascii="ISOCPEUR" w:hAnsi="ISOCPEUR"/>
          <w:i/>
          <w:sz w:val="28"/>
          <w:szCs w:val="28"/>
        </w:rPr>
        <w:t xml:space="preserve"> ввод</w:t>
      </w:r>
      <w:r>
        <w:rPr>
          <w:rFonts w:ascii="ISOCPEUR" w:hAnsi="ISOCPEUR"/>
          <w:i/>
          <w:sz w:val="28"/>
          <w:szCs w:val="28"/>
        </w:rPr>
        <w:t>у</w:t>
      </w:r>
      <w:r w:rsidRPr="00E20B61">
        <w:rPr>
          <w:rFonts w:ascii="ISOCPEUR" w:hAnsi="ISOCPEUR"/>
          <w:i/>
          <w:sz w:val="28"/>
          <w:szCs w:val="28"/>
        </w:rPr>
        <w:t>.</w:t>
      </w:r>
    </w:p>
    <w:p w:rsidR="00AC22D5" w:rsidRPr="00531CF4" w:rsidRDefault="00AC22D5" w:rsidP="007F1C6C">
      <w:pPr>
        <w:spacing w:line="360" w:lineRule="auto"/>
        <w:ind w:left="567" w:right="567" w:firstLine="709"/>
        <w:jc w:val="both"/>
        <w:rPr>
          <w:rFonts w:ascii="ISOCPEUR" w:hAnsi="ISOCPEUR"/>
          <w:i/>
          <w:color w:val="000000"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>Ввод  эл. питания  к Щ</w:t>
      </w:r>
      <w:r>
        <w:rPr>
          <w:rFonts w:ascii="ISOCPEUR" w:hAnsi="ISOCPEUR"/>
          <w:i/>
          <w:sz w:val="28"/>
          <w:szCs w:val="28"/>
        </w:rPr>
        <w:t>Р</w:t>
      </w:r>
      <w:r w:rsidR="007F1C6C">
        <w:rPr>
          <w:rFonts w:ascii="ISOCPEUR" w:hAnsi="ISOCPEUR"/>
          <w:i/>
          <w:sz w:val="28"/>
          <w:szCs w:val="28"/>
        </w:rPr>
        <w:t>1</w:t>
      </w:r>
      <w:r w:rsidRPr="00E20B61">
        <w:rPr>
          <w:rFonts w:ascii="ISOCPEUR" w:hAnsi="ISOCPEUR"/>
          <w:i/>
          <w:sz w:val="28"/>
          <w:szCs w:val="28"/>
        </w:rPr>
        <w:t xml:space="preserve"> </w:t>
      </w:r>
      <w:r>
        <w:rPr>
          <w:rFonts w:ascii="ISOCPEUR" w:hAnsi="ISOCPEUR"/>
          <w:i/>
          <w:sz w:val="28"/>
          <w:szCs w:val="28"/>
        </w:rPr>
        <w:t xml:space="preserve"> осуществляется от </w:t>
      </w:r>
      <w:r w:rsidRPr="003B64CC">
        <w:rPr>
          <w:rFonts w:ascii="ISOCPEUR" w:hAnsi="ISOCPEUR"/>
          <w:i/>
          <w:sz w:val="28"/>
          <w:szCs w:val="28"/>
        </w:rPr>
        <w:t>существующ</w:t>
      </w:r>
      <w:r w:rsidRPr="003B64CC">
        <w:rPr>
          <w:rFonts w:ascii="ISOCPEUR" w:hAnsi="ISOCPEUR"/>
          <w:i/>
          <w:sz w:val="28"/>
          <w:szCs w:val="28"/>
        </w:rPr>
        <w:t>е</w:t>
      </w:r>
      <w:r w:rsidRPr="003B64CC">
        <w:rPr>
          <w:rFonts w:ascii="ISOCPEUR" w:hAnsi="ISOCPEUR"/>
          <w:i/>
          <w:sz w:val="28"/>
          <w:szCs w:val="28"/>
        </w:rPr>
        <w:t>го щита ЩО6, установленного на лестнице, ведущей к Никольской церкви</w:t>
      </w:r>
      <w:r w:rsidR="007F1C6C">
        <w:rPr>
          <w:rFonts w:ascii="ISOCPEUR" w:hAnsi="ISOCPEUR"/>
          <w:i/>
          <w:sz w:val="28"/>
          <w:szCs w:val="28"/>
        </w:rPr>
        <w:t xml:space="preserve"> или к проектируемым, в дальнейшем, эл.сетям </w:t>
      </w:r>
      <w:r w:rsidRPr="003B64CC">
        <w:rPr>
          <w:rFonts w:ascii="ISOCPEUR" w:hAnsi="ISOCPEUR"/>
          <w:i/>
          <w:sz w:val="28"/>
          <w:szCs w:val="28"/>
        </w:rPr>
        <w:t>.</w:t>
      </w:r>
    </w:p>
    <w:p w:rsidR="00AC22D5" w:rsidRPr="00AC22D5" w:rsidRDefault="00AC22D5" w:rsidP="007F1C6C">
      <w:pPr>
        <w:spacing w:line="360" w:lineRule="auto"/>
        <w:ind w:left="1400" w:right="567"/>
        <w:jc w:val="both"/>
        <w:rPr>
          <w:rFonts w:ascii="ISOCPEUR" w:hAnsi="ISOCPEUR"/>
          <w:i/>
          <w:color w:val="FF0000"/>
          <w:sz w:val="28"/>
          <w:szCs w:val="28"/>
        </w:rPr>
      </w:pPr>
      <w:r w:rsidRPr="00AC22D5">
        <w:rPr>
          <w:rFonts w:ascii="ISOCPEUR" w:hAnsi="ISOCPEUR"/>
          <w:i/>
          <w:color w:val="FF0000"/>
          <w:sz w:val="28"/>
          <w:szCs w:val="28"/>
        </w:rPr>
        <w:t>Проект выполнен в соответствии с ПУЭ (изд.6,7), СП 31-110-2003.</w:t>
      </w:r>
    </w:p>
    <w:p w:rsidR="00AC22D5" w:rsidRDefault="00AC22D5" w:rsidP="00AC22D5">
      <w:pPr>
        <w:spacing w:line="360" w:lineRule="auto"/>
        <w:ind w:left="567" w:right="567" w:firstLine="709"/>
        <w:jc w:val="center"/>
        <w:rPr>
          <w:rFonts w:ascii="ISOCPEUR" w:hAnsi="ISOCPEUR"/>
          <w:b/>
          <w:bCs/>
          <w:i/>
          <w:sz w:val="28"/>
          <w:szCs w:val="28"/>
        </w:rPr>
      </w:pPr>
    </w:p>
    <w:p w:rsidR="00AC22D5" w:rsidRPr="00E20B61" w:rsidRDefault="00AC22D5" w:rsidP="00AC22D5">
      <w:pPr>
        <w:spacing w:line="360" w:lineRule="auto"/>
        <w:ind w:left="567" w:right="567" w:firstLine="709"/>
        <w:jc w:val="center"/>
        <w:rPr>
          <w:rFonts w:ascii="ISOCPEUR" w:hAnsi="ISOCPEUR"/>
          <w:b/>
          <w:bCs/>
          <w:i/>
          <w:sz w:val="28"/>
          <w:szCs w:val="28"/>
        </w:rPr>
      </w:pPr>
      <w:r w:rsidRPr="00E20B61">
        <w:rPr>
          <w:rFonts w:ascii="ISOCPEUR" w:hAnsi="ISOCPEUR"/>
          <w:b/>
          <w:bCs/>
          <w:i/>
          <w:sz w:val="28"/>
          <w:szCs w:val="28"/>
        </w:rPr>
        <w:lastRenderedPageBreak/>
        <w:t>2. Силовое электрооборудование</w:t>
      </w:r>
    </w:p>
    <w:p w:rsidR="00AC22D5" w:rsidRDefault="00AC22D5" w:rsidP="00AC22D5">
      <w:pPr>
        <w:pStyle w:val="220"/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ab/>
      </w:r>
      <w:r w:rsidRPr="00E20B61">
        <w:rPr>
          <w:rFonts w:ascii="ISOCPEUR" w:hAnsi="ISOCPEUR"/>
          <w:i/>
          <w:sz w:val="28"/>
          <w:szCs w:val="28"/>
        </w:rPr>
        <w:t>Для приема и распределения электроэнергии предусматр</w:t>
      </w:r>
      <w:r w:rsidRPr="00E20B61">
        <w:rPr>
          <w:rFonts w:ascii="ISOCPEUR" w:hAnsi="ISOCPEUR"/>
          <w:i/>
          <w:sz w:val="28"/>
          <w:szCs w:val="28"/>
        </w:rPr>
        <w:t>и</w:t>
      </w:r>
      <w:r w:rsidRPr="00E20B61">
        <w:rPr>
          <w:rFonts w:ascii="ISOCPEUR" w:hAnsi="ISOCPEUR"/>
          <w:i/>
          <w:sz w:val="28"/>
          <w:szCs w:val="28"/>
        </w:rPr>
        <w:t>вается установка распределительного щита Щ</w:t>
      </w:r>
      <w:r>
        <w:rPr>
          <w:rFonts w:ascii="ISOCPEUR" w:hAnsi="ISOCPEUR"/>
          <w:i/>
          <w:sz w:val="28"/>
          <w:szCs w:val="28"/>
        </w:rPr>
        <w:t>Р</w:t>
      </w:r>
      <w:r w:rsidR="007F1C6C">
        <w:rPr>
          <w:rFonts w:ascii="ISOCPEUR" w:hAnsi="ISOCPEUR"/>
          <w:i/>
          <w:sz w:val="28"/>
          <w:szCs w:val="28"/>
        </w:rPr>
        <w:t>1</w:t>
      </w:r>
      <w:r w:rsidRPr="00E20B61">
        <w:rPr>
          <w:rFonts w:ascii="ISOCPEUR" w:hAnsi="ISOCPEUR"/>
          <w:i/>
          <w:sz w:val="28"/>
          <w:szCs w:val="28"/>
        </w:rPr>
        <w:t xml:space="preserve"> </w:t>
      </w:r>
      <w:r>
        <w:rPr>
          <w:rFonts w:ascii="ISOCPEUR" w:hAnsi="ISOCPEUR"/>
          <w:i/>
          <w:sz w:val="28"/>
          <w:szCs w:val="28"/>
        </w:rPr>
        <w:t>навесного</w:t>
      </w:r>
      <w:r w:rsidRPr="00E20B61">
        <w:rPr>
          <w:rFonts w:ascii="ISOCPEUR" w:hAnsi="ISOCPEUR"/>
          <w:i/>
          <w:sz w:val="28"/>
          <w:szCs w:val="28"/>
        </w:rPr>
        <w:t xml:space="preserve"> испо</w:t>
      </w:r>
      <w:r w:rsidRPr="00E20B61">
        <w:rPr>
          <w:rFonts w:ascii="ISOCPEUR" w:hAnsi="ISOCPEUR"/>
          <w:i/>
          <w:sz w:val="28"/>
          <w:szCs w:val="28"/>
        </w:rPr>
        <w:t>л</w:t>
      </w:r>
      <w:r w:rsidRPr="00E20B61">
        <w:rPr>
          <w:rFonts w:ascii="ISOCPEUR" w:hAnsi="ISOCPEUR"/>
          <w:i/>
          <w:sz w:val="28"/>
          <w:szCs w:val="28"/>
        </w:rPr>
        <w:t xml:space="preserve">нения, который </w:t>
      </w:r>
      <w:r>
        <w:rPr>
          <w:rFonts w:ascii="ISOCPEUR" w:hAnsi="ISOCPEUR"/>
          <w:i/>
          <w:sz w:val="28"/>
          <w:szCs w:val="28"/>
        </w:rPr>
        <w:t xml:space="preserve">устанавливается </w:t>
      </w:r>
      <w:r w:rsidRPr="00AD72EF">
        <w:rPr>
          <w:rFonts w:ascii="ISOCPEUR" w:hAnsi="ISOCPEUR"/>
          <w:i/>
          <w:sz w:val="28"/>
          <w:szCs w:val="28"/>
        </w:rPr>
        <w:t xml:space="preserve">в </w:t>
      </w:r>
      <w:r w:rsidR="007F1C6C" w:rsidRPr="00AD72EF">
        <w:rPr>
          <w:rFonts w:ascii="ISOCPEUR" w:hAnsi="ISOCPEUR"/>
          <w:i/>
          <w:sz w:val="28"/>
          <w:szCs w:val="28"/>
        </w:rPr>
        <w:t xml:space="preserve">подсобном помещении </w:t>
      </w:r>
      <w:r w:rsidR="00AD72EF">
        <w:rPr>
          <w:rFonts w:ascii="ISOCPEUR" w:hAnsi="ISOCPEUR"/>
          <w:i/>
          <w:sz w:val="28"/>
          <w:szCs w:val="28"/>
        </w:rPr>
        <w:t>ризницы, расположенно</w:t>
      </w:r>
      <w:r w:rsidR="007F1C6C" w:rsidRPr="00AD72EF">
        <w:rPr>
          <w:rFonts w:ascii="ISOCPEUR" w:hAnsi="ISOCPEUR"/>
          <w:i/>
          <w:sz w:val="28"/>
          <w:szCs w:val="28"/>
        </w:rPr>
        <w:t>м с северной стороны</w:t>
      </w:r>
      <w:r w:rsidRPr="00AD72EF">
        <w:rPr>
          <w:rFonts w:ascii="ISOCPEUR" w:hAnsi="ISOCPEUR"/>
          <w:i/>
          <w:sz w:val="28"/>
          <w:szCs w:val="28"/>
        </w:rPr>
        <w:t>.</w:t>
      </w:r>
      <w:r w:rsidRPr="00E20B61">
        <w:rPr>
          <w:rFonts w:ascii="ISOCPEUR" w:hAnsi="ISOCPEUR"/>
          <w:i/>
          <w:sz w:val="28"/>
          <w:szCs w:val="28"/>
        </w:rPr>
        <w:t xml:space="preserve">  От Щ</w:t>
      </w:r>
      <w:r>
        <w:rPr>
          <w:rFonts w:ascii="ISOCPEUR" w:hAnsi="ISOCPEUR"/>
          <w:i/>
          <w:sz w:val="28"/>
          <w:szCs w:val="28"/>
        </w:rPr>
        <w:t>Р</w:t>
      </w:r>
      <w:r w:rsidR="007F1C6C">
        <w:rPr>
          <w:rFonts w:ascii="ISOCPEUR" w:hAnsi="ISOCPEUR"/>
          <w:i/>
          <w:sz w:val="28"/>
          <w:szCs w:val="28"/>
        </w:rPr>
        <w:t>1</w:t>
      </w:r>
      <w:r w:rsidRPr="00E20B61">
        <w:rPr>
          <w:rFonts w:ascii="ISOCPEUR" w:hAnsi="ISOCPEUR"/>
          <w:i/>
          <w:sz w:val="28"/>
          <w:szCs w:val="28"/>
        </w:rPr>
        <w:t xml:space="preserve"> осуществляется ра</w:t>
      </w:r>
      <w:r w:rsidRPr="00E20B61">
        <w:rPr>
          <w:rFonts w:ascii="ISOCPEUR" w:hAnsi="ISOCPEUR"/>
          <w:i/>
          <w:sz w:val="28"/>
          <w:szCs w:val="28"/>
        </w:rPr>
        <w:t>з</w:t>
      </w:r>
      <w:r w:rsidRPr="00E20B61">
        <w:rPr>
          <w:rFonts w:ascii="ISOCPEUR" w:hAnsi="ISOCPEUR"/>
          <w:i/>
          <w:sz w:val="28"/>
          <w:szCs w:val="28"/>
        </w:rPr>
        <w:t>водка к</w:t>
      </w:r>
      <w:r>
        <w:rPr>
          <w:rFonts w:ascii="ISOCPEUR" w:hAnsi="ISOCPEUR"/>
          <w:i/>
          <w:sz w:val="28"/>
          <w:szCs w:val="28"/>
        </w:rPr>
        <w:t>о всем</w:t>
      </w:r>
      <w:r w:rsidRPr="00E20B61">
        <w:rPr>
          <w:rFonts w:ascii="ISOCPEUR" w:hAnsi="ISOCPEUR"/>
          <w:i/>
          <w:sz w:val="28"/>
          <w:szCs w:val="28"/>
        </w:rPr>
        <w:t xml:space="preserve"> </w:t>
      </w:r>
      <w:r>
        <w:rPr>
          <w:rFonts w:ascii="ISOCPEUR" w:hAnsi="ISOCPEUR"/>
          <w:i/>
          <w:sz w:val="28"/>
          <w:szCs w:val="28"/>
        </w:rPr>
        <w:t xml:space="preserve">электропотребителям </w:t>
      </w:r>
      <w:r w:rsidR="007F1C6C">
        <w:rPr>
          <w:rFonts w:ascii="ISOCPEUR" w:hAnsi="ISOCPEUR"/>
          <w:i/>
          <w:sz w:val="28"/>
          <w:szCs w:val="28"/>
        </w:rPr>
        <w:t>ризницы и к щиту ЩР2, ра</w:t>
      </w:r>
      <w:r w:rsidR="007F1C6C">
        <w:rPr>
          <w:rFonts w:ascii="ISOCPEUR" w:hAnsi="ISOCPEUR"/>
          <w:i/>
          <w:sz w:val="28"/>
          <w:szCs w:val="28"/>
        </w:rPr>
        <w:t>с</w:t>
      </w:r>
      <w:r w:rsidR="007F1C6C">
        <w:rPr>
          <w:rFonts w:ascii="ISOCPEUR" w:hAnsi="ISOCPEUR"/>
          <w:i/>
          <w:sz w:val="28"/>
          <w:szCs w:val="28"/>
        </w:rPr>
        <w:t>положенному в подклете</w:t>
      </w:r>
      <w:r>
        <w:rPr>
          <w:rFonts w:ascii="ISOCPEUR" w:hAnsi="ISOCPEUR"/>
          <w:i/>
          <w:sz w:val="28"/>
          <w:szCs w:val="28"/>
        </w:rPr>
        <w:t>.</w:t>
      </w:r>
      <w:r>
        <w:rPr>
          <w:rFonts w:ascii="ISOCPEUR" w:hAnsi="ISOCPEUR"/>
          <w:i/>
          <w:sz w:val="28"/>
          <w:szCs w:val="28"/>
        </w:rPr>
        <w:tab/>
      </w:r>
    </w:p>
    <w:p w:rsidR="00AC22D5" w:rsidRDefault="00AC22D5" w:rsidP="00AC22D5">
      <w:pPr>
        <w:pStyle w:val="220"/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>В качестве эл. щит</w:t>
      </w:r>
      <w:r w:rsidR="007F1C6C">
        <w:rPr>
          <w:rFonts w:ascii="ISOCPEUR" w:hAnsi="ISOCPEUR"/>
          <w:i/>
          <w:sz w:val="28"/>
          <w:szCs w:val="28"/>
        </w:rPr>
        <w:t>ов</w:t>
      </w:r>
      <w:r w:rsidRPr="00E20B61">
        <w:rPr>
          <w:rFonts w:ascii="ISOCPEUR" w:hAnsi="ISOCPEUR"/>
          <w:i/>
          <w:sz w:val="28"/>
          <w:szCs w:val="28"/>
        </w:rPr>
        <w:t xml:space="preserve"> использу</w:t>
      </w:r>
      <w:r w:rsidR="007F1C6C">
        <w:rPr>
          <w:rFonts w:ascii="ISOCPEUR" w:hAnsi="ISOCPEUR"/>
          <w:i/>
          <w:sz w:val="28"/>
          <w:szCs w:val="28"/>
        </w:rPr>
        <w:t>ю</w:t>
      </w:r>
      <w:r w:rsidRPr="00E20B61">
        <w:rPr>
          <w:rFonts w:ascii="ISOCPEUR" w:hAnsi="ISOCPEUR"/>
          <w:i/>
          <w:sz w:val="28"/>
          <w:szCs w:val="28"/>
        </w:rPr>
        <w:t>тся щит</w:t>
      </w:r>
      <w:r w:rsidR="007F1C6C">
        <w:rPr>
          <w:rFonts w:ascii="ISOCPEUR" w:hAnsi="ISOCPEUR"/>
          <w:i/>
          <w:sz w:val="28"/>
          <w:szCs w:val="28"/>
        </w:rPr>
        <w:t>ы</w:t>
      </w:r>
      <w:r w:rsidRPr="00E20B61">
        <w:rPr>
          <w:rFonts w:ascii="ISOCPEUR" w:hAnsi="ISOCPEUR"/>
          <w:i/>
          <w:sz w:val="28"/>
          <w:szCs w:val="28"/>
        </w:rPr>
        <w:t xml:space="preserve"> наборны</w:t>
      </w:r>
      <w:r w:rsidR="007F1C6C">
        <w:rPr>
          <w:rFonts w:ascii="ISOCPEUR" w:hAnsi="ISOCPEUR"/>
          <w:i/>
          <w:sz w:val="28"/>
          <w:szCs w:val="28"/>
        </w:rPr>
        <w:t>е</w:t>
      </w:r>
      <w:r w:rsidRPr="00E20B61">
        <w:rPr>
          <w:rFonts w:ascii="ISOCPEUR" w:hAnsi="ISOCPEUR"/>
          <w:i/>
          <w:sz w:val="28"/>
          <w:szCs w:val="28"/>
        </w:rPr>
        <w:t xml:space="preserve"> со ст</w:t>
      </w:r>
      <w:r w:rsidRPr="00E20B61">
        <w:rPr>
          <w:rFonts w:ascii="ISOCPEUR" w:hAnsi="ISOCPEUR"/>
          <w:i/>
          <w:sz w:val="28"/>
          <w:szCs w:val="28"/>
        </w:rPr>
        <w:t>е</w:t>
      </w:r>
      <w:r w:rsidRPr="00E20B61">
        <w:rPr>
          <w:rFonts w:ascii="ISOCPEUR" w:hAnsi="ISOCPEUR"/>
          <w:i/>
          <w:sz w:val="28"/>
          <w:szCs w:val="28"/>
        </w:rPr>
        <w:t xml:space="preserve">пенью защиты не ниже </w:t>
      </w:r>
      <w:r w:rsidRPr="00E20B61">
        <w:rPr>
          <w:rFonts w:ascii="ISOCPEUR" w:hAnsi="ISOCPEUR"/>
          <w:i/>
          <w:sz w:val="28"/>
          <w:szCs w:val="28"/>
          <w:lang w:val="en-US"/>
        </w:rPr>
        <w:t>IP</w:t>
      </w:r>
      <w:r w:rsidRPr="00E20B61">
        <w:rPr>
          <w:rFonts w:ascii="ISOCPEUR" w:hAnsi="ISOCPEUR"/>
          <w:i/>
          <w:sz w:val="28"/>
          <w:szCs w:val="28"/>
        </w:rPr>
        <w:t>31 (ПУЭ п.7.1.28.) с автоматическими в</w:t>
      </w:r>
      <w:r w:rsidRPr="00E20B61">
        <w:rPr>
          <w:rFonts w:ascii="ISOCPEUR" w:hAnsi="ISOCPEUR"/>
          <w:i/>
          <w:sz w:val="28"/>
          <w:szCs w:val="28"/>
        </w:rPr>
        <w:t>ы</w:t>
      </w:r>
      <w:r w:rsidRPr="00E20B61">
        <w:rPr>
          <w:rFonts w:ascii="ISOCPEUR" w:hAnsi="ISOCPEUR"/>
          <w:i/>
          <w:sz w:val="28"/>
          <w:szCs w:val="28"/>
        </w:rPr>
        <w:t xml:space="preserve">ключателями </w:t>
      </w:r>
      <w:r w:rsidRPr="00267E58">
        <w:rPr>
          <w:rFonts w:ascii="ISOCPEUR" w:hAnsi="ISOCPEUR"/>
          <w:i/>
          <w:sz w:val="28"/>
          <w:szCs w:val="28"/>
        </w:rPr>
        <w:t>фирмы</w:t>
      </w:r>
      <w:r w:rsidRPr="0090713F">
        <w:rPr>
          <w:rFonts w:ascii="ISOCPEUR" w:hAnsi="ISOCPEUR"/>
          <w:i/>
          <w:color w:val="FF0000"/>
          <w:sz w:val="28"/>
          <w:szCs w:val="28"/>
        </w:rPr>
        <w:t xml:space="preserve"> </w:t>
      </w:r>
      <w:r w:rsidRPr="00E356ED">
        <w:rPr>
          <w:rFonts w:ascii="ISOCPEUR" w:hAnsi="ISOCPEUR"/>
          <w:bCs/>
          <w:i/>
          <w:sz w:val="28"/>
          <w:szCs w:val="28"/>
        </w:rPr>
        <w:t>«</w:t>
      </w:r>
      <w:r>
        <w:rPr>
          <w:rFonts w:ascii="ISOCPEUR" w:hAnsi="ISOCPEUR"/>
          <w:i/>
          <w:sz w:val="26"/>
          <w:szCs w:val="26"/>
          <w:lang w:val="en-US"/>
        </w:rPr>
        <w:t>Schneider</w:t>
      </w:r>
      <w:r w:rsidRPr="00DE6B88">
        <w:rPr>
          <w:rFonts w:ascii="ISOCPEUR" w:hAnsi="ISOCPEUR"/>
          <w:i/>
          <w:sz w:val="26"/>
          <w:szCs w:val="26"/>
        </w:rPr>
        <w:t xml:space="preserve"> </w:t>
      </w:r>
      <w:r>
        <w:rPr>
          <w:rFonts w:ascii="ISOCPEUR" w:hAnsi="ISOCPEUR"/>
          <w:i/>
          <w:sz w:val="26"/>
          <w:szCs w:val="26"/>
          <w:lang w:val="en-US"/>
        </w:rPr>
        <w:t>Electric</w:t>
      </w:r>
      <w:r w:rsidRPr="00E356ED">
        <w:rPr>
          <w:rFonts w:ascii="ISOCPEUR" w:hAnsi="ISOCPEUR"/>
          <w:bCs/>
          <w:i/>
          <w:sz w:val="28"/>
          <w:szCs w:val="28"/>
        </w:rPr>
        <w:t>».</w:t>
      </w:r>
      <w:r w:rsidRPr="008C4AE2">
        <w:rPr>
          <w:rFonts w:ascii="ISOCPEUR" w:hAnsi="ISOCPEUR"/>
          <w:bCs/>
          <w:i/>
          <w:sz w:val="28"/>
          <w:szCs w:val="28"/>
        </w:rPr>
        <w:t xml:space="preserve"> </w:t>
      </w:r>
      <w:r w:rsidRPr="00F11A24">
        <w:rPr>
          <w:rFonts w:ascii="ISOCPEUR" w:hAnsi="ISOCPEUR"/>
          <w:bCs/>
          <w:i/>
          <w:sz w:val="28"/>
          <w:szCs w:val="28"/>
        </w:rPr>
        <w:t>Количество модулей в щ</w:t>
      </w:r>
      <w:r w:rsidRPr="00F11A24">
        <w:rPr>
          <w:rFonts w:ascii="ISOCPEUR" w:hAnsi="ISOCPEUR"/>
          <w:bCs/>
          <w:i/>
          <w:sz w:val="28"/>
          <w:szCs w:val="28"/>
        </w:rPr>
        <w:t>и</w:t>
      </w:r>
      <w:r w:rsidRPr="00F11A24">
        <w:rPr>
          <w:rFonts w:ascii="ISOCPEUR" w:hAnsi="ISOCPEUR"/>
          <w:bCs/>
          <w:i/>
          <w:sz w:val="28"/>
          <w:szCs w:val="28"/>
        </w:rPr>
        <w:t xml:space="preserve">тах выбрано с учётом размещения </w:t>
      </w:r>
      <w:r>
        <w:rPr>
          <w:rFonts w:ascii="ISOCPEUR" w:hAnsi="ISOCPEUR"/>
          <w:bCs/>
          <w:i/>
          <w:sz w:val="28"/>
          <w:szCs w:val="28"/>
        </w:rPr>
        <w:t>контактов сигнализации п</w:t>
      </w:r>
      <w:r>
        <w:rPr>
          <w:rFonts w:ascii="ISOCPEUR" w:hAnsi="ISOCPEUR"/>
          <w:bCs/>
          <w:i/>
          <w:sz w:val="28"/>
          <w:szCs w:val="28"/>
        </w:rPr>
        <w:t>о</w:t>
      </w:r>
      <w:r>
        <w:rPr>
          <w:rFonts w:ascii="ISOCPEUR" w:hAnsi="ISOCPEUR"/>
          <w:bCs/>
          <w:i/>
          <w:sz w:val="28"/>
          <w:szCs w:val="28"/>
        </w:rPr>
        <w:t>вреждения автоматических выключателей.</w:t>
      </w:r>
      <w:r w:rsidRPr="00F11A24">
        <w:rPr>
          <w:rFonts w:ascii="ISOCPEUR" w:hAnsi="ISOCPEUR"/>
          <w:bCs/>
          <w:i/>
          <w:sz w:val="28"/>
          <w:szCs w:val="28"/>
        </w:rPr>
        <w:t xml:space="preserve"> </w:t>
      </w:r>
      <w:r w:rsidRPr="00E20B61">
        <w:rPr>
          <w:rFonts w:ascii="ISOCPEUR" w:hAnsi="ISOCPEUR"/>
          <w:i/>
          <w:sz w:val="28"/>
          <w:szCs w:val="28"/>
        </w:rPr>
        <w:t>Автоматические выкл</w:t>
      </w:r>
      <w:r w:rsidRPr="00E20B61">
        <w:rPr>
          <w:rFonts w:ascii="ISOCPEUR" w:hAnsi="ISOCPEUR"/>
          <w:i/>
          <w:sz w:val="28"/>
          <w:szCs w:val="28"/>
        </w:rPr>
        <w:t>ю</w:t>
      </w:r>
      <w:r w:rsidRPr="00E20B61">
        <w:rPr>
          <w:rFonts w:ascii="ISOCPEUR" w:hAnsi="ISOCPEUR"/>
          <w:i/>
          <w:sz w:val="28"/>
          <w:szCs w:val="28"/>
        </w:rPr>
        <w:t>чатели обеспечивают отключение токов  к.з. при кратности 10 к току номинальному магнитных расцепителей за время не более 0.4с, что удовлетворяет требованию ПУЭ п.1.7.79. Автоматические выключатели  с  устройством  дифференциальной  защиты, сраб</w:t>
      </w:r>
      <w:r w:rsidRPr="00E20B61">
        <w:rPr>
          <w:rFonts w:ascii="ISOCPEUR" w:hAnsi="ISOCPEUR"/>
          <w:i/>
          <w:sz w:val="28"/>
          <w:szCs w:val="28"/>
        </w:rPr>
        <w:t>а</w:t>
      </w:r>
      <w:r w:rsidRPr="00E20B61">
        <w:rPr>
          <w:rFonts w:ascii="ISOCPEUR" w:hAnsi="ISOCPEUR"/>
          <w:i/>
          <w:sz w:val="28"/>
          <w:szCs w:val="28"/>
        </w:rPr>
        <w:t>тывающие  при  токе  утечки 30мА  за  время  не  более  100мс</w:t>
      </w:r>
      <w:r w:rsidR="007F1C6C">
        <w:rPr>
          <w:rFonts w:ascii="ISOCPEUR" w:hAnsi="ISOCPEUR"/>
          <w:i/>
          <w:sz w:val="28"/>
          <w:szCs w:val="28"/>
        </w:rPr>
        <w:t>,</w:t>
      </w:r>
      <w:r w:rsidRPr="00E20B61">
        <w:rPr>
          <w:rFonts w:ascii="ISOCPEUR" w:hAnsi="ISOCPEUR"/>
          <w:i/>
          <w:sz w:val="28"/>
          <w:szCs w:val="28"/>
        </w:rPr>
        <w:t xml:space="preserve"> применены  в розеточных группах</w:t>
      </w:r>
      <w:r>
        <w:rPr>
          <w:rFonts w:ascii="ISOCPEUR" w:hAnsi="ISOCPEUR"/>
          <w:i/>
          <w:sz w:val="28"/>
          <w:szCs w:val="28"/>
        </w:rPr>
        <w:t xml:space="preserve">. </w:t>
      </w:r>
    </w:p>
    <w:p w:rsidR="003967D6" w:rsidRPr="00AD72EF" w:rsidRDefault="00AD72EF" w:rsidP="00AC22D5">
      <w:pPr>
        <w:pStyle w:val="220"/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 w:rsidRPr="00AD72EF">
        <w:rPr>
          <w:rFonts w:ascii="ISOCPEUR" w:hAnsi="ISOCPEUR"/>
          <w:i/>
          <w:sz w:val="28"/>
          <w:szCs w:val="28"/>
        </w:rPr>
        <w:t xml:space="preserve">В </w:t>
      </w:r>
      <w:r>
        <w:rPr>
          <w:rFonts w:ascii="ISOCPEUR" w:hAnsi="ISOCPEUR"/>
          <w:i/>
          <w:sz w:val="28"/>
          <w:szCs w:val="28"/>
        </w:rPr>
        <w:t>ризнице и в коридоре перед ней предусмотрена установка кнопочных постов в пожарных шкафах для управления задвижкой на пожарном водопроводе. Задвижка установлена в котельной Тр</w:t>
      </w:r>
      <w:r>
        <w:rPr>
          <w:rFonts w:ascii="ISOCPEUR" w:hAnsi="ISOCPEUR"/>
          <w:i/>
          <w:sz w:val="28"/>
          <w:szCs w:val="28"/>
        </w:rPr>
        <w:t>о</w:t>
      </w:r>
      <w:r>
        <w:rPr>
          <w:rFonts w:ascii="ISOCPEUR" w:hAnsi="ISOCPEUR"/>
          <w:i/>
          <w:sz w:val="28"/>
          <w:szCs w:val="28"/>
        </w:rPr>
        <w:t>ицкого собора.</w:t>
      </w:r>
    </w:p>
    <w:p w:rsidR="00AC22D5" w:rsidRDefault="00AC22D5" w:rsidP="00AC22D5">
      <w:pPr>
        <w:pStyle w:val="220"/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>В проекте предусмотрено использование наиболее совреме</w:t>
      </w:r>
      <w:r w:rsidRPr="00E20B61">
        <w:rPr>
          <w:rFonts w:ascii="ISOCPEUR" w:hAnsi="ISOCPEUR"/>
          <w:i/>
          <w:sz w:val="28"/>
          <w:szCs w:val="28"/>
        </w:rPr>
        <w:t>н</w:t>
      </w:r>
      <w:r w:rsidRPr="00E20B61">
        <w:rPr>
          <w:rFonts w:ascii="ISOCPEUR" w:hAnsi="ISOCPEUR"/>
          <w:i/>
          <w:sz w:val="28"/>
          <w:szCs w:val="28"/>
        </w:rPr>
        <w:t>ного электрооборудования и материалов, обеспечивающие пов</w:t>
      </w:r>
      <w:r w:rsidRPr="00E20B61">
        <w:rPr>
          <w:rFonts w:ascii="ISOCPEUR" w:hAnsi="ISOCPEUR"/>
          <w:i/>
          <w:sz w:val="28"/>
          <w:szCs w:val="28"/>
        </w:rPr>
        <w:t>ы</w:t>
      </w:r>
      <w:r w:rsidRPr="00E20B61">
        <w:rPr>
          <w:rFonts w:ascii="ISOCPEUR" w:hAnsi="ISOCPEUR"/>
          <w:i/>
          <w:sz w:val="28"/>
          <w:szCs w:val="28"/>
        </w:rPr>
        <w:t>шенную эксплуатационную надежность, энергосбережение, мин</w:t>
      </w:r>
      <w:r w:rsidRPr="00E20B61">
        <w:rPr>
          <w:rFonts w:ascii="ISOCPEUR" w:hAnsi="ISOCPEUR"/>
          <w:i/>
          <w:sz w:val="28"/>
          <w:szCs w:val="28"/>
        </w:rPr>
        <w:t>и</w:t>
      </w:r>
      <w:r w:rsidRPr="00E20B61">
        <w:rPr>
          <w:rFonts w:ascii="ISOCPEUR" w:hAnsi="ISOCPEUR"/>
          <w:i/>
          <w:sz w:val="28"/>
          <w:szCs w:val="28"/>
        </w:rPr>
        <w:t>мальные эксплуатационные затраты. Электротехническое оборуд</w:t>
      </w:r>
      <w:r w:rsidRPr="00E20B61">
        <w:rPr>
          <w:rFonts w:ascii="ISOCPEUR" w:hAnsi="ISOCPEUR"/>
          <w:i/>
          <w:sz w:val="28"/>
          <w:szCs w:val="28"/>
        </w:rPr>
        <w:t>о</w:t>
      </w:r>
      <w:r w:rsidRPr="00E20B61">
        <w:rPr>
          <w:rFonts w:ascii="ISOCPEUR" w:hAnsi="ISOCPEUR"/>
          <w:i/>
          <w:sz w:val="28"/>
          <w:szCs w:val="28"/>
        </w:rPr>
        <w:t>вание и материалы должны быть сертифицированы и рекомендов</w:t>
      </w:r>
      <w:r w:rsidRPr="00E20B61">
        <w:rPr>
          <w:rFonts w:ascii="ISOCPEUR" w:hAnsi="ISOCPEUR"/>
          <w:i/>
          <w:sz w:val="28"/>
          <w:szCs w:val="28"/>
        </w:rPr>
        <w:t>а</w:t>
      </w:r>
      <w:r w:rsidRPr="00E20B61">
        <w:rPr>
          <w:rFonts w:ascii="ISOCPEUR" w:hAnsi="ISOCPEUR"/>
          <w:i/>
          <w:sz w:val="28"/>
          <w:szCs w:val="28"/>
        </w:rPr>
        <w:lastRenderedPageBreak/>
        <w:t>ны к применению в соответствии с действующими в РФ нормати</w:t>
      </w:r>
      <w:r w:rsidRPr="00E20B61">
        <w:rPr>
          <w:rFonts w:ascii="ISOCPEUR" w:hAnsi="ISOCPEUR"/>
          <w:i/>
          <w:sz w:val="28"/>
          <w:szCs w:val="28"/>
        </w:rPr>
        <w:t>в</w:t>
      </w:r>
      <w:r w:rsidRPr="00E20B61">
        <w:rPr>
          <w:rFonts w:ascii="ISOCPEUR" w:hAnsi="ISOCPEUR"/>
          <w:i/>
          <w:sz w:val="28"/>
          <w:szCs w:val="28"/>
        </w:rPr>
        <w:t>ными документами и Правилами.</w:t>
      </w:r>
    </w:p>
    <w:p w:rsidR="00AD72EF" w:rsidRPr="00E20B61" w:rsidRDefault="00AD72EF" w:rsidP="00AC22D5">
      <w:pPr>
        <w:pStyle w:val="220"/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</w:p>
    <w:p w:rsidR="00AC22D5" w:rsidRPr="00AD72EF" w:rsidRDefault="00AC22D5" w:rsidP="00AC22D5">
      <w:pPr>
        <w:spacing w:line="360" w:lineRule="auto"/>
        <w:ind w:left="567" w:right="567" w:firstLine="709"/>
        <w:jc w:val="center"/>
        <w:rPr>
          <w:rFonts w:ascii="ISOCPEUR" w:hAnsi="ISOCPEUR"/>
          <w:b/>
          <w:bCs/>
          <w:i/>
          <w:sz w:val="28"/>
          <w:szCs w:val="28"/>
        </w:rPr>
      </w:pPr>
      <w:r w:rsidRPr="00AD72EF">
        <w:rPr>
          <w:rFonts w:ascii="ISOCPEUR" w:hAnsi="ISOCPEUR"/>
          <w:b/>
          <w:bCs/>
          <w:i/>
          <w:sz w:val="28"/>
          <w:szCs w:val="28"/>
        </w:rPr>
        <w:t>3. Электроосвещение</w:t>
      </w:r>
    </w:p>
    <w:p w:rsidR="00AC22D5" w:rsidRPr="00E20B61" w:rsidRDefault="00AC22D5" w:rsidP="00AC22D5">
      <w:pPr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 xml:space="preserve">В проекте предусмотрено основное </w:t>
      </w:r>
      <w:r>
        <w:rPr>
          <w:rFonts w:ascii="ISOCPEUR" w:hAnsi="ISOCPEUR"/>
          <w:i/>
          <w:sz w:val="28"/>
          <w:szCs w:val="28"/>
        </w:rPr>
        <w:t>и аварийное (эвакуацио</w:t>
      </w:r>
      <w:r>
        <w:rPr>
          <w:rFonts w:ascii="ISOCPEUR" w:hAnsi="ISOCPEUR"/>
          <w:i/>
          <w:sz w:val="28"/>
          <w:szCs w:val="28"/>
        </w:rPr>
        <w:t>н</w:t>
      </w:r>
      <w:r>
        <w:rPr>
          <w:rFonts w:ascii="ISOCPEUR" w:hAnsi="ISOCPEUR"/>
          <w:i/>
          <w:sz w:val="28"/>
          <w:szCs w:val="28"/>
        </w:rPr>
        <w:t xml:space="preserve">ное) </w:t>
      </w:r>
      <w:r w:rsidRPr="00E20B61">
        <w:rPr>
          <w:rFonts w:ascii="ISOCPEUR" w:hAnsi="ISOCPEUR"/>
          <w:i/>
          <w:sz w:val="28"/>
          <w:szCs w:val="28"/>
        </w:rPr>
        <w:t xml:space="preserve">освещение. </w:t>
      </w:r>
    </w:p>
    <w:p w:rsidR="00AC22D5" w:rsidRPr="00E20B61" w:rsidRDefault="00AC22D5" w:rsidP="00AC22D5">
      <w:pPr>
        <w:spacing w:line="360" w:lineRule="auto"/>
        <w:ind w:left="567" w:right="567" w:firstLine="709"/>
        <w:jc w:val="both"/>
        <w:rPr>
          <w:rFonts w:ascii="ISOCPEUR" w:hAnsi="ISOCPEUR"/>
          <w:i/>
          <w:sz w:val="28"/>
        </w:rPr>
      </w:pPr>
      <w:r w:rsidRPr="00E20B61">
        <w:rPr>
          <w:rFonts w:ascii="ISOCPEUR" w:hAnsi="ISOCPEUR"/>
          <w:i/>
          <w:sz w:val="28"/>
          <w:szCs w:val="28"/>
        </w:rPr>
        <w:t xml:space="preserve">В </w:t>
      </w:r>
      <w:r>
        <w:rPr>
          <w:rFonts w:ascii="ISOCPEUR" w:hAnsi="ISOCPEUR"/>
          <w:i/>
          <w:sz w:val="28"/>
          <w:szCs w:val="28"/>
        </w:rPr>
        <w:t xml:space="preserve">экспозиционных помещениях </w:t>
      </w:r>
      <w:r w:rsidRPr="00E20B61">
        <w:rPr>
          <w:rFonts w:ascii="ISOCPEUR" w:hAnsi="ISOCPEUR"/>
          <w:i/>
          <w:sz w:val="28"/>
          <w:szCs w:val="28"/>
        </w:rPr>
        <w:t xml:space="preserve">предусмотрены </w:t>
      </w:r>
      <w:r w:rsidR="003967D6">
        <w:rPr>
          <w:rFonts w:ascii="ISOCPEUR" w:hAnsi="ISOCPEUR"/>
          <w:i/>
          <w:sz w:val="28"/>
          <w:szCs w:val="28"/>
        </w:rPr>
        <w:t>светильники на шинопроводе</w:t>
      </w:r>
      <w:r w:rsidRPr="00E20B61">
        <w:rPr>
          <w:rFonts w:ascii="ISOCPEUR" w:hAnsi="ISOCPEUR"/>
          <w:i/>
          <w:sz w:val="28"/>
          <w:szCs w:val="28"/>
        </w:rPr>
        <w:t>.</w:t>
      </w:r>
      <w:r>
        <w:rPr>
          <w:rFonts w:ascii="ISOCPEUR" w:hAnsi="ISOCPEUR"/>
          <w:i/>
          <w:sz w:val="28"/>
          <w:szCs w:val="28"/>
        </w:rPr>
        <w:t xml:space="preserve"> </w:t>
      </w:r>
      <w:r w:rsidR="003967D6">
        <w:rPr>
          <w:rFonts w:ascii="ISOCPEUR" w:hAnsi="ISOCPEUR"/>
          <w:i/>
          <w:sz w:val="28"/>
          <w:szCs w:val="28"/>
        </w:rPr>
        <w:t>Подсобные помещения ризницы освещаются потоло</w:t>
      </w:r>
      <w:r w:rsidR="003967D6">
        <w:rPr>
          <w:rFonts w:ascii="ISOCPEUR" w:hAnsi="ISOCPEUR"/>
          <w:i/>
          <w:sz w:val="28"/>
          <w:szCs w:val="28"/>
        </w:rPr>
        <w:t>ч</w:t>
      </w:r>
      <w:r w:rsidR="003967D6">
        <w:rPr>
          <w:rFonts w:ascii="ISOCPEUR" w:hAnsi="ISOCPEUR"/>
          <w:i/>
          <w:sz w:val="28"/>
          <w:szCs w:val="28"/>
        </w:rPr>
        <w:t xml:space="preserve">ными или настенными светильниками в защищенном исполнении. </w:t>
      </w:r>
      <w:r>
        <w:rPr>
          <w:rFonts w:ascii="ISOCPEUR" w:hAnsi="ISOCPEUR"/>
          <w:i/>
          <w:sz w:val="28"/>
          <w:szCs w:val="28"/>
        </w:rPr>
        <w:t>О</w:t>
      </w:r>
      <w:r>
        <w:rPr>
          <w:rFonts w:ascii="ISOCPEUR" w:hAnsi="ISOCPEUR"/>
          <w:i/>
          <w:sz w:val="28"/>
          <w:szCs w:val="28"/>
        </w:rPr>
        <w:t>с</w:t>
      </w:r>
      <w:r>
        <w:rPr>
          <w:rFonts w:ascii="ISOCPEUR" w:hAnsi="ISOCPEUR"/>
          <w:i/>
          <w:sz w:val="28"/>
          <w:szCs w:val="28"/>
        </w:rPr>
        <w:t xml:space="preserve">вещение подклета осуществляется с помощью </w:t>
      </w:r>
      <w:r w:rsidR="003967D6">
        <w:rPr>
          <w:rFonts w:ascii="ISOCPEUR" w:hAnsi="ISOCPEUR"/>
          <w:i/>
          <w:sz w:val="28"/>
          <w:szCs w:val="28"/>
        </w:rPr>
        <w:t xml:space="preserve">потолочных </w:t>
      </w:r>
      <w:r>
        <w:rPr>
          <w:rFonts w:ascii="ISOCPEUR" w:hAnsi="ISOCPEUR"/>
          <w:i/>
          <w:sz w:val="28"/>
          <w:szCs w:val="28"/>
        </w:rPr>
        <w:t>светил</w:t>
      </w:r>
      <w:r>
        <w:rPr>
          <w:rFonts w:ascii="ISOCPEUR" w:hAnsi="ISOCPEUR"/>
          <w:i/>
          <w:sz w:val="28"/>
          <w:szCs w:val="28"/>
        </w:rPr>
        <w:t>ь</w:t>
      </w:r>
      <w:r>
        <w:rPr>
          <w:rFonts w:ascii="ISOCPEUR" w:hAnsi="ISOCPEUR"/>
          <w:i/>
          <w:sz w:val="28"/>
          <w:szCs w:val="28"/>
        </w:rPr>
        <w:t xml:space="preserve">ников защищенного исполнения </w:t>
      </w:r>
      <w:r w:rsidR="003967D6">
        <w:rPr>
          <w:rFonts w:ascii="ISOCPEUR" w:hAnsi="ISOCPEUR"/>
          <w:i/>
          <w:sz w:val="28"/>
          <w:szCs w:val="28"/>
        </w:rPr>
        <w:t xml:space="preserve">и на шинопроводе, а также, </w:t>
      </w:r>
      <w:r>
        <w:rPr>
          <w:rFonts w:ascii="ISOCPEUR" w:hAnsi="ISOCPEUR"/>
          <w:i/>
          <w:sz w:val="28"/>
          <w:szCs w:val="28"/>
        </w:rPr>
        <w:t>св</w:t>
      </w:r>
      <w:r>
        <w:rPr>
          <w:rFonts w:ascii="ISOCPEUR" w:hAnsi="ISOCPEUR"/>
          <w:i/>
          <w:sz w:val="28"/>
          <w:szCs w:val="28"/>
        </w:rPr>
        <w:t>е</w:t>
      </w:r>
      <w:r>
        <w:rPr>
          <w:rFonts w:ascii="ISOCPEUR" w:hAnsi="ISOCPEUR"/>
          <w:i/>
          <w:sz w:val="28"/>
          <w:szCs w:val="28"/>
        </w:rPr>
        <w:t>тильников направленного света для подсветки экспозиций</w:t>
      </w:r>
      <w:r w:rsidRPr="00E20B61">
        <w:rPr>
          <w:rFonts w:ascii="ISOCPEUR" w:hAnsi="ISOCPEUR"/>
          <w:i/>
          <w:sz w:val="28"/>
          <w:szCs w:val="28"/>
        </w:rPr>
        <w:t>.</w:t>
      </w:r>
      <w:r>
        <w:rPr>
          <w:rFonts w:ascii="ISOCPEUR" w:hAnsi="ISOCPEUR"/>
          <w:i/>
          <w:sz w:val="28"/>
          <w:szCs w:val="28"/>
        </w:rPr>
        <w:t xml:space="preserve"> Тип и марка  светильников уточняются пользователем при монтаже.</w:t>
      </w:r>
      <w:r w:rsidRPr="00E20B61">
        <w:rPr>
          <w:rFonts w:ascii="ISOCPEUR" w:hAnsi="ISOCPEUR"/>
          <w:i/>
          <w:sz w:val="28"/>
          <w:szCs w:val="28"/>
        </w:rPr>
        <w:t xml:space="preserve"> </w:t>
      </w:r>
    </w:p>
    <w:p w:rsidR="00AC22D5" w:rsidRPr="00E20B61" w:rsidRDefault="00AC22D5" w:rsidP="00AC22D5">
      <w:pPr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>В проекте так же предусматривается эвакуационное осв</w:t>
      </w:r>
      <w:r w:rsidRPr="00E20B61">
        <w:rPr>
          <w:rFonts w:ascii="ISOCPEUR" w:hAnsi="ISOCPEUR"/>
          <w:i/>
          <w:sz w:val="28"/>
          <w:szCs w:val="28"/>
        </w:rPr>
        <w:t>е</w:t>
      </w:r>
      <w:r w:rsidRPr="00E20B61">
        <w:rPr>
          <w:rFonts w:ascii="ISOCPEUR" w:hAnsi="ISOCPEUR"/>
          <w:i/>
          <w:sz w:val="28"/>
          <w:szCs w:val="28"/>
        </w:rPr>
        <w:t>щение при помощи светильников с указателем «Выход» с аккум</w:t>
      </w:r>
      <w:r w:rsidRPr="00E20B61">
        <w:rPr>
          <w:rFonts w:ascii="ISOCPEUR" w:hAnsi="ISOCPEUR"/>
          <w:i/>
          <w:sz w:val="28"/>
          <w:szCs w:val="28"/>
        </w:rPr>
        <w:t>у</w:t>
      </w:r>
      <w:r w:rsidRPr="00E20B61">
        <w:rPr>
          <w:rFonts w:ascii="ISOCPEUR" w:hAnsi="ISOCPEUR"/>
          <w:i/>
          <w:sz w:val="28"/>
          <w:szCs w:val="28"/>
        </w:rPr>
        <w:t>лятором, которые подключаются к сети основного освещения. При отсутствии основного питания светильники работают в автоно</w:t>
      </w:r>
      <w:r w:rsidRPr="00E20B61">
        <w:rPr>
          <w:rFonts w:ascii="ISOCPEUR" w:hAnsi="ISOCPEUR"/>
          <w:i/>
          <w:sz w:val="28"/>
          <w:szCs w:val="28"/>
        </w:rPr>
        <w:t>м</w:t>
      </w:r>
      <w:r w:rsidRPr="00E20B61">
        <w:rPr>
          <w:rFonts w:ascii="ISOCPEUR" w:hAnsi="ISOCPEUR"/>
          <w:i/>
          <w:sz w:val="28"/>
          <w:szCs w:val="28"/>
        </w:rPr>
        <w:t>ном режиме в течение одного часа.</w:t>
      </w:r>
    </w:p>
    <w:p w:rsidR="00AC22D5" w:rsidRDefault="00AC22D5" w:rsidP="00AC22D5">
      <w:pPr>
        <w:spacing w:line="360" w:lineRule="auto"/>
        <w:ind w:left="567" w:right="567" w:firstLine="709"/>
        <w:jc w:val="both"/>
        <w:rPr>
          <w:rFonts w:ascii="ISOCPEUR" w:hAnsi="ISOCPEUR"/>
          <w:b/>
          <w:bCs/>
          <w:i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>Управление освещением</w:t>
      </w:r>
      <w:r w:rsidR="003967D6">
        <w:rPr>
          <w:rFonts w:ascii="ISOCPEUR" w:hAnsi="ISOCPEUR"/>
          <w:i/>
          <w:sz w:val="28"/>
          <w:szCs w:val="28"/>
        </w:rPr>
        <w:t xml:space="preserve"> двух больших залов ризницы выпо</w:t>
      </w:r>
      <w:r w:rsidR="003967D6">
        <w:rPr>
          <w:rFonts w:ascii="ISOCPEUR" w:hAnsi="ISOCPEUR"/>
          <w:i/>
          <w:sz w:val="28"/>
          <w:szCs w:val="28"/>
        </w:rPr>
        <w:t>л</w:t>
      </w:r>
      <w:r w:rsidR="003967D6">
        <w:rPr>
          <w:rFonts w:ascii="ISOCPEUR" w:hAnsi="ISOCPEUR"/>
          <w:i/>
          <w:sz w:val="28"/>
          <w:szCs w:val="28"/>
        </w:rPr>
        <w:t>няется выключателями</w:t>
      </w:r>
      <w:r w:rsidRPr="00E20B61">
        <w:rPr>
          <w:rFonts w:ascii="ISOCPEUR" w:hAnsi="ISOCPEUR"/>
          <w:i/>
          <w:sz w:val="28"/>
          <w:szCs w:val="28"/>
        </w:rPr>
        <w:t>,</w:t>
      </w:r>
      <w:r w:rsidR="003967D6">
        <w:rPr>
          <w:rFonts w:ascii="ISOCPEUR" w:hAnsi="ISOCPEUR"/>
          <w:i/>
          <w:sz w:val="28"/>
          <w:szCs w:val="28"/>
        </w:rPr>
        <w:t xml:space="preserve"> расположенными у основного входа</w:t>
      </w:r>
      <w:r w:rsidR="009631CF">
        <w:rPr>
          <w:rFonts w:ascii="ISOCPEUR" w:hAnsi="ISOCPEUR"/>
          <w:i/>
          <w:sz w:val="28"/>
          <w:szCs w:val="28"/>
        </w:rPr>
        <w:t>.</w:t>
      </w:r>
      <w:r w:rsidRPr="00E20B61">
        <w:rPr>
          <w:rFonts w:ascii="ISOCPEUR" w:hAnsi="ISOCPEUR"/>
          <w:i/>
          <w:sz w:val="28"/>
          <w:szCs w:val="28"/>
        </w:rPr>
        <w:t xml:space="preserve"> </w:t>
      </w:r>
      <w:r w:rsidR="009631CF" w:rsidRPr="00E20B61">
        <w:rPr>
          <w:rFonts w:ascii="ISOCPEUR" w:hAnsi="ISOCPEUR"/>
          <w:i/>
          <w:sz w:val="28"/>
          <w:szCs w:val="28"/>
        </w:rPr>
        <w:t>Упра</w:t>
      </w:r>
      <w:r w:rsidR="009631CF" w:rsidRPr="00E20B61">
        <w:rPr>
          <w:rFonts w:ascii="ISOCPEUR" w:hAnsi="ISOCPEUR"/>
          <w:i/>
          <w:sz w:val="28"/>
          <w:szCs w:val="28"/>
        </w:rPr>
        <w:t>в</w:t>
      </w:r>
      <w:r w:rsidR="009631CF" w:rsidRPr="00E20B61">
        <w:rPr>
          <w:rFonts w:ascii="ISOCPEUR" w:hAnsi="ISOCPEUR"/>
          <w:i/>
          <w:sz w:val="28"/>
          <w:szCs w:val="28"/>
        </w:rPr>
        <w:t>ление освещением</w:t>
      </w:r>
      <w:r w:rsidR="009631CF">
        <w:rPr>
          <w:rFonts w:ascii="ISOCPEUR" w:hAnsi="ISOCPEUR"/>
          <w:i/>
          <w:sz w:val="28"/>
          <w:szCs w:val="28"/>
        </w:rPr>
        <w:t xml:space="preserve"> средней части ризницы выполняется из подсо</w:t>
      </w:r>
      <w:r w:rsidR="009631CF">
        <w:rPr>
          <w:rFonts w:ascii="ISOCPEUR" w:hAnsi="ISOCPEUR"/>
          <w:i/>
          <w:sz w:val="28"/>
          <w:szCs w:val="28"/>
        </w:rPr>
        <w:t>б</w:t>
      </w:r>
      <w:r w:rsidR="009631CF">
        <w:rPr>
          <w:rFonts w:ascii="ISOCPEUR" w:hAnsi="ISOCPEUR"/>
          <w:i/>
          <w:sz w:val="28"/>
          <w:szCs w:val="28"/>
        </w:rPr>
        <w:t>ного помещения по пути к выходу.</w:t>
      </w:r>
    </w:p>
    <w:p w:rsidR="00AC22D5" w:rsidRDefault="00AC22D5" w:rsidP="00AC22D5">
      <w:pPr>
        <w:spacing w:line="360" w:lineRule="auto"/>
        <w:ind w:left="567" w:right="567" w:firstLine="709"/>
        <w:jc w:val="both"/>
        <w:rPr>
          <w:rFonts w:ascii="ISOCPEUR" w:hAnsi="ISOCPEUR"/>
          <w:b/>
          <w:bCs/>
          <w:i/>
          <w:sz w:val="28"/>
          <w:szCs w:val="28"/>
        </w:rPr>
      </w:pPr>
    </w:p>
    <w:p w:rsidR="00AC22D5" w:rsidRPr="00E20B61" w:rsidRDefault="00AC22D5" w:rsidP="00AC22D5">
      <w:pPr>
        <w:spacing w:line="360" w:lineRule="auto"/>
        <w:ind w:left="567" w:right="567" w:firstLine="709"/>
        <w:jc w:val="center"/>
        <w:rPr>
          <w:rFonts w:ascii="ISOCPEUR" w:hAnsi="ISOCPEUR"/>
          <w:b/>
          <w:bCs/>
          <w:i/>
          <w:sz w:val="28"/>
          <w:szCs w:val="28"/>
        </w:rPr>
      </w:pPr>
      <w:r w:rsidRPr="00E20B61">
        <w:rPr>
          <w:rFonts w:ascii="ISOCPEUR" w:hAnsi="ISOCPEUR"/>
          <w:b/>
          <w:bCs/>
          <w:i/>
          <w:sz w:val="28"/>
          <w:szCs w:val="28"/>
        </w:rPr>
        <w:t>4. Канализация электроэнергии</w:t>
      </w:r>
    </w:p>
    <w:p w:rsidR="00AC22D5" w:rsidRPr="00E20B61" w:rsidRDefault="00AC22D5" w:rsidP="00AC22D5">
      <w:pPr>
        <w:pStyle w:val="31"/>
        <w:spacing w:line="360" w:lineRule="auto"/>
        <w:ind w:left="567" w:right="567" w:firstLine="709"/>
        <w:jc w:val="both"/>
        <w:rPr>
          <w:rFonts w:ascii="ISOCPEUR" w:hAnsi="ISOCPEUR"/>
          <w:i/>
        </w:rPr>
      </w:pPr>
      <w:r>
        <w:rPr>
          <w:rFonts w:ascii="ISOCPEUR" w:hAnsi="ISOCPEUR"/>
          <w:i/>
          <w:sz w:val="28"/>
          <w:szCs w:val="28"/>
        </w:rPr>
        <w:tab/>
      </w:r>
      <w:r w:rsidRPr="00E20B61">
        <w:rPr>
          <w:rFonts w:ascii="ISOCPEUR" w:hAnsi="ISOCPEUR"/>
          <w:i/>
          <w:sz w:val="28"/>
          <w:szCs w:val="28"/>
        </w:rPr>
        <w:t>Канализация электроэнергии выполняется кабелем с пол</w:t>
      </w:r>
      <w:r w:rsidRPr="00E20B61">
        <w:rPr>
          <w:rFonts w:ascii="ISOCPEUR" w:hAnsi="ISOCPEUR"/>
          <w:i/>
          <w:sz w:val="28"/>
          <w:szCs w:val="28"/>
        </w:rPr>
        <w:t>и</w:t>
      </w:r>
      <w:r w:rsidRPr="00E20B61">
        <w:rPr>
          <w:rFonts w:ascii="ISOCPEUR" w:hAnsi="ISOCPEUR"/>
          <w:i/>
          <w:sz w:val="28"/>
          <w:szCs w:val="28"/>
        </w:rPr>
        <w:t xml:space="preserve">винилхлоридной изоляцией с пластикатом пониженной горючести ВВГнг-LS с медными жилами. </w:t>
      </w:r>
      <w:r w:rsidR="00AD72EF">
        <w:rPr>
          <w:rFonts w:ascii="ISOCPEUR" w:hAnsi="ISOCPEUR"/>
          <w:i/>
          <w:sz w:val="28"/>
          <w:szCs w:val="28"/>
        </w:rPr>
        <w:t>Для питания линий устройств ППЗ и</w:t>
      </w:r>
      <w:r w:rsidR="00AD72EF">
        <w:rPr>
          <w:rFonts w:ascii="ISOCPEUR" w:hAnsi="ISOCPEUR"/>
          <w:i/>
          <w:sz w:val="28"/>
          <w:szCs w:val="28"/>
        </w:rPr>
        <w:t>с</w:t>
      </w:r>
      <w:r w:rsidR="00AD72EF">
        <w:rPr>
          <w:rFonts w:ascii="ISOCPEUR" w:hAnsi="ISOCPEUR"/>
          <w:i/>
          <w:sz w:val="28"/>
          <w:szCs w:val="28"/>
        </w:rPr>
        <w:lastRenderedPageBreak/>
        <w:t xml:space="preserve">пользуются огнестойкие и нераспространяющие горение кабели </w:t>
      </w:r>
      <w:r w:rsidR="00AD72EF" w:rsidRPr="00E20B61">
        <w:rPr>
          <w:rFonts w:ascii="ISOCPEUR" w:hAnsi="ISOCPEUR"/>
          <w:i/>
          <w:sz w:val="28"/>
          <w:szCs w:val="28"/>
        </w:rPr>
        <w:t>ВВГнг-</w:t>
      </w:r>
      <w:r w:rsidR="00AD72EF">
        <w:rPr>
          <w:rFonts w:ascii="ISOCPEUR" w:hAnsi="ISOCPEUR"/>
          <w:i/>
          <w:sz w:val="28"/>
          <w:szCs w:val="28"/>
          <w:lang w:val="en-US"/>
        </w:rPr>
        <w:t>FR</w:t>
      </w:r>
      <w:r w:rsidR="00AD72EF">
        <w:rPr>
          <w:rFonts w:ascii="ISOCPEUR" w:hAnsi="ISOCPEUR"/>
          <w:i/>
          <w:sz w:val="28"/>
          <w:szCs w:val="28"/>
        </w:rPr>
        <w:t>-</w:t>
      </w:r>
      <w:r w:rsidR="00AD72EF" w:rsidRPr="00E20B61">
        <w:rPr>
          <w:rFonts w:ascii="ISOCPEUR" w:hAnsi="ISOCPEUR"/>
          <w:i/>
          <w:sz w:val="28"/>
          <w:szCs w:val="28"/>
        </w:rPr>
        <w:t>LS</w:t>
      </w:r>
      <w:r w:rsidR="00AD72EF">
        <w:rPr>
          <w:rFonts w:ascii="ISOCPEUR" w:hAnsi="ISOCPEUR"/>
          <w:i/>
          <w:sz w:val="28"/>
          <w:szCs w:val="28"/>
        </w:rPr>
        <w:t xml:space="preserve"> с максимальной рабочей </w:t>
      </w:r>
      <w:r w:rsidR="00AD72EF">
        <w:rPr>
          <w:rFonts w:ascii="ISOCPEUR" w:hAnsi="ISOCPEUR"/>
          <w:i/>
          <w:sz w:val="28"/>
          <w:szCs w:val="28"/>
          <w:lang w:val="en-US"/>
        </w:rPr>
        <w:t>t</w:t>
      </w:r>
      <w:r w:rsidR="00AD72EF" w:rsidRPr="0071097A">
        <w:rPr>
          <w:rFonts w:ascii="ISOCPEUR" w:hAnsi="ISOCPEUR"/>
          <w:i/>
          <w:sz w:val="28"/>
          <w:szCs w:val="28"/>
        </w:rPr>
        <w:t>=70</w:t>
      </w:r>
      <w:r w:rsidR="00AD72EF">
        <w:rPr>
          <w:rFonts w:ascii="ISOCPEUR" w:hAnsi="ISOCPEUR"/>
          <w:i/>
          <w:sz w:val="28"/>
          <w:szCs w:val="28"/>
        </w:rPr>
        <w:t xml:space="preserve"> град. и температурой при к.з. 400 градусов. </w:t>
      </w:r>
      <w:r w:rsidRPr="00E20B61">
        <w:rPr>
          <w:rFonts w:ascii="ISOCPEUR" w:hAnsi="ISOCPEUR"/>
          <w:i/>
          <w:sz w:val="28"/>
          <w:szCs w:val="28"/>
        </w:rPr>
        <w:t>Для розеточной сети принято сечение 2.5 мм</w:t>
      </w:r>
      <w:r w:rsidRPr="00E20B61">
        <w:rPr>
          <w:rFonts w:ascii="ISOCPEUR" w:hAnsi="ISOCPEUR"/>
          <w:i/>
          <w:sz w:val="28"/>
          <w:szCs w:val="28"/>
          <w:vertAlign w:val="superscript"/>
        </w:rPr>
        <w:t>2</w:t>
      </w:r>
      <w:r w:rsidRPr="00E20B61">
        <w:rPr>
          <w:rFonts w:ascii="ISOCPEUR" w:hAnsi="ISOCPEUR"/>
          <w:i/>
          <w:sz w:val="28"/>
          <w:szCs w:val="28"/>
        </w:rPr>
        <w:t>, для осветительной- 1.5мм</w:t>
      </w:r>
      <w:r w:rsidRPr="00E20B61">
        <w:rPr>
          <w:rFonts w:ascii="ISOCPEUR" w:hAnsi="ISOCPEUR"/>
          <w:i/>
          <w:sz w:val="28"/>
          <w:szCs w:val="28"/>
          <w:vertAlign w:val="superscript"/>
        </w:rPr>
        <w:t>2</w:t>
      </w:r>
      <w:r w:rsidRPr="00E20B61">
        <w:rPr>
          <w:rFonts w:ascii="ISOCPEUR" w:hAnsi="ISOCPEUR"/>
          <w:i/>
          <w:sz w:val="28"/>
          <w:szCs w:val="28"/>
        </w:rPr>
        <w:t>. Сечения кабелей остальных нагр</w:t>
      </w:r>
      <w:r w:rsidRPr="00E20B61">
        <w:rPr>
          <w:rFonts w:ascii="ISOCPEUR" w:hAnsi="ISOCPEUR"/>
          <w:i/>
          <w:sz w:val="28"/>
          <w:szCs w:val="28"/>
        </w:rPr>
        <w:t>у</w:t>
      </w:r>
      <w:r w:rsidRPr="00E20B61">
        <w:rPr>
          <w:rFonts w:ascii="ISOCPEUR" w:hAnsi="ISOCPEUR"/>
          <w:i/>
          <w:sz w:val="28"/>
          <w:szCs w:val="28"/>
        </w:rPr>
        <w:t>зок  указываются на расчетн</w:t>
      </w:r>
      <w:r>
        <w:rPr>
          <w:rFonts w:ascii="ISOCPEUR" w:hAnsi="ISOCPEUR"/>
          <w:i/>
          <w:sz w:val="28"/>
          <w:szCs w:val="28"/>
        </w:rPr>
        <w:t>ой</w:t>
      </w:r>
      <w:r w:rsidRPr="00E20B61">
        <w:rPr>
          <w:rFonts w:ascii="ISOCPEUR" w:hAnsi="ISOCPEUR"/>
          <w:i/>
          <w:sz w:val="28"/>
          <w:szCs w:val="28"/>
        </w:rPr>
        <w:t xml:space="preserve"> схем</w:t>
      </w:r>
      <w:r>
        <w:rPr>
          <w:rFonts w:ascii="ISOCPEUR" w:hAnsi="ISOCPEUR"/>
          <w:i/>
          <w:sz w:val="28"/>
          <w:szCs w:val="28"/>
        </w:rPr>
        <w:t>е</w:t>
      </w:r>
      <w:r w:rsidRPr="00E20B61">
        <w:rPr>
          <w:rFonts w:ascii="ISOCPEUR" w:hAnsi="ISOCPEUR"/>
          <w:i/>
          <w:sz w:val="28"/>
          <w:szCs w:val="28"/>
        </w:rPr>
        <w:t xml:space="preserve"> щит</w:t>
      </w:r>
      <w:r>
        <w:rPr>
          <w:rFonts w:ascii="ISOCPEUR" w:hAnsi="ISOCPEUR"/>
          <w:i/>
          <w:sz w:val="28"/>
          <w:szCs w:val="28"/>
        </w:rPr>
        <w:t>а</w:t>
      </w:r>
      <w:r w:rsidRPr="00E20B61">
        <w:rPr>
          <w:rFonts w:ascii="ISOCPEUR" w:hAnsi="ISOCPEUR"/>
          <w:i/>
          <w:sz w:val="28"/>
          <w:szCs w:val="28"/>
        </w:rPr>
        <w:t xml:space="preserve">. </w:t>
      </w:r>
    </w:p>
    <w:p w:rsidR="00AC22D5" w:rsidRPr="00E20B61" w:rsidRDefault="00AC22D5" w:rsidP="00AC22D5">
      <w:pPr>
        <w:pStyle w:val="31"/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 w:rsidRPr="00E20B61">
        <w:rPr>
          <w:rFonts w:ascii="ISOCPEUR" w:hAnsi="ISOCPEUR"/>
          <w:i/>
        </w:rPr>
        <w:tab/>
      </w:r>
      <w:r w:rsidRPr="00E20B61">
        <w:rPr>
          <w:rFonts w:ascii="ISOCPEUR" w:hAnsi="ISOCPEUR"/>
          <w:i/>
          <w:sz w:val="28"/>
          <w:szCs w:val="28"/>
        </w:rPr>
        <w:t>Вся сеть выполняется 3-х проводной для однофазных ток</w:t>
      </w:r>
      <w:r w:rsidRPr="00E20B61">
        <w:rPr>
          <w:rFonts w:ascii="ISOCPEUR" w:hAnsi="ISOCPEUR"/>
          <w:i/>
          <w:sz w:val="28"/>
          <w:szCs w:val="28"/>
        </w:rPr>
        <w:t>о</w:t>
      </w:r>
      <w:r w:rsidRPr="00E20B61">
        <w:rPr>
          <w:rFonts w:ascii="ISOCPEUR" w:hAnsi="ISOCPEUR"/>
          <w:i/>
          <w:sz w:val="28"/>
          <w:szCs w:val="28"/>
        </w:rPr>
        <w:t>приемников и освещения и 5-и проводной для силовых трехфазных токоприемников.</w:t>
      </w:r>
    </w:p>
    <w:p w:rsidR="00AC22D5" w:rsidRPr="00E20B61" w:rsidRDefault="00AC22D5" w:rsidP="00AC22D5">
      <w:pPr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 xml:space="preserve">Разводка  выполняется </w:t>
      </w:r>
      <w:r>
        <w:rPr>
          <w:rFonts w:ascii="ISOCPEUR" w:hAnsi="ISOCPEUR"/>
          <w:i/>
          <w:sz w:val="28"/>
          <w:szCs w:val="28"/>
        </w:rPr>
        <w:t>в полу в стальной трубе и от</w:t>
      </w:r>
      <w:r w:rsidRPr="00E20B61">
        <w:rPr>
          <w:rFonts w:ascii="ISOCPEUR" w:hAnsi="ISOCPEUR"/>
          <w:i/>
          <w:sz w:val="28"/>
          <w:szCs w:val="28"/>
        </w:rPr>
        <w:t xml:space="preserve">крыто в </w:t>
      </w:r>
      <w:r>
        <w:rPr>
          <w:rFonts w:ascii="ISOCPEUR" w:hAnsi="ISOCPEUR"/>
          <w:i/>
          <w:sz w:val="28"/>
          <w:szCs w:val="28"/>
        </w:rPr>
        <w:t xml:space="preserve">кабельном канале. </w:t>
      </w:r>
      <w:r w:rsidRPr="00E20B61">
        <w:rPr>
          <w:rFonts w:ascii="ISOCPEUR" w:hAnsi="ISOCPEUR"/>
          <w:i/>
          <w:sz w:val="28"/>
          <w:szCs w:val="28"/>
        </w:rPr>
        <w:t>Прокладка кабелей и проводов через стены и перекрытия выполняется в отрезках металлических труб. Все о</w:t>
      </w:r>
      <w:r w:rsidRPr="00E20B61">
        <w:rPr>
          <w:rFonts w:ascii="ISOCPEUR" w:hAnsi="ISOCPEUR"/>
          <w:i/>
          <w:sz w:val="28"/>
          <w:szCs w:val="28"/>
        </w:rPr>
        <w:t>т</w:t>
      </w:r>
      <w:r w:rsidRPr="00E20B61">
        <w:rPr>
          <w:rFonts w:ascii="ISOCPEUR" w:hAnsi="ISOCPEUR"/>
          <w:i/>
          <w:sz w:val="28"/>
          <w:szCs w:val="28"/>
        </w:rPr>
        <w:t>верстия после прокладки необходимо заделать несгораемым легко пробиваемым материалом (цемент с песком 1:10 или перлит, всп</w:t>
      </w:r>
      <w:r w:rsidRPr="00E20B61">
        <w:rPr>
          <w:rFonts w:ascii="ISOCPEUR" w:hAnsi="ISOCPEUR"/>
          <w:i/>
          <w:sz w:val="28"/>
          <w:szCs w:val="28"/>
        </w:rPr>
        <w:t>у</w:t>
      </w:r>
      <w:r w:rsidRPr="00E20B61">
        <w:rPr>
          <w:rFonts w:ascii="ISOCPEUR" w:hAnsi="ISOCPEUR"/>
          <w:i/>
          <w:sz w:val="28"/>
          <w:szCs w:val="28"/>
        </w:rPr>
        <w:t xml:space="preserve">ченный со строительным гипсом 1:2). </w:t>
      </w:r>
    </w:p>
    <w:p w:rsidR="00AC22D5" w:rsidRDefault="00AC22D5" w:rsidP="00AC22D5">
      <w:pPr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ab/>
        <w:t>Сечения проводов и кабелей проверяются по потере напр</w:t>
      </w:r>
      <w:r w:rsidRPr="00E20B61">
        <w:rPr>
          <w:rFonts w:ascii="ISOCPEUR" w:hAnsi="ISOCPEUR"/>
          <w:i/>
          <w:sz w:val="28"/>
          <w:szCs w:val="28"/>
        </w:rPr>
        <w:t>я</w:t>
      </w:r>
      <w:r w:rsidRPr="00E20B61">
        <w:rPr>
          <w:rFonts w:ascii="ISOCPEUR" w:hAnsi="ISOCPEUR"/>
          <w:i/>
          <w:sz w:val="28"/>
          <w:szCs w:val="28"/>
        </w:rPr>
        <w:t>жения и длительно допустимому току. Для нулевого рабочего пр</w:t>
      </w:r>
      <w:r w:rsidRPr="00E20B61">
        <w:rPr>
          <w:rFonts w:ascii="ISOCPEUR" w:hAnsi="ISOCPEUR"/>
          <w:i/>
          <w:sz w:val="28"/>
          <w:szCs w:val="28"/>
        </w:rPr>
        <w:t>о</w:t>
      </w:r>
      <w:r w:rsidRPr="00E20B61">
        <w:rPr>
          <w:rFonts w:ascii="ISOCPEUR" w:hAnsi="ISOCPEUR"/>
          <w:i/>
          <w:sz w:val="28"/>
          <w:szCs w:val="28"/>
        </w:rPr>
        <w:t>водника используется проводник голубого цвета, для нулевого з</w:t>
      </w:r>
      <w:r w:rsidRPr="00E20B61">
        <w:rPr>
          <w:rFonts w:ascii="ISOCPEUR" w:hAnsi="ISOCPEUR"/>
          <w:i/>
          <w:sz w:val="28"/>
          <w:szCs w:val="28"/>
        </w:rPr>
        <w:t>а</w:t>
      </w:r>
      <w:r w:rsidRPr="00E20B61">
        <w:rPr>
          <w:rFonts w:ascii="ISOCPEUR" w:hAnsi="ISOCPEUR"/>
          <w:i/>
          <w:sz w:val="28"/>
          <w:szCs w:val="28"/>
        </w:rPr>
        <w:t xml:space="preserve">щитного - зелено-желтого цвета в соответствии с ПУЭ п.2.1.31. </w:t>
      </w:r>
    </w:p>
    <w:p w:rsidR="00AC22D5" w:rsidRPr="00AE68FD" w:rsidRDefault="00AC22D5" w:rsidP="00AC22D5">
      <w:pPr>
        <w:spacing w:line="360" w:lineRule="auto"/>
        <w:ind w:left="709" w:right="567" w:firstLine="567"/>
        <w:jc w:val="both"/>
        <w:rPr>
          <w:rFonts w:ascii="ISOCPEUR" w:hAnsi="ISOCPEUR"/>
          <w:i/>
          <w:sz w:val="28"/>
          <w:szCs w:val="28"/>
        </w:rPr>
      </w:pPr>
      <w:r w:rsidRPr="00AE68FD">
        <w:rPr>
          <w:rFonts w:ascii="ISOCPEUR" w:hAnsi="ISOCPEUR"/>
          <w:i/>
          <w:sz w:val="28"/>
          <w:szCs w:val="28"/>
        </w:rPr>
        <w:t>Высота установки от пола:</w:t>
      </w:r>
    </w:p>
    <w:p w:rsidR="00AC22D5" w:rsidRPr="00AE68FD" w:rsidRDefault="00AC22D5" w:rsidP="00AC22D5">
      <w:pPr>
        <w:spacing w:line="360" w:lineRule="auto"/>
        <w:ind w:left="556" w:right="567" w:firstLine="720"/>
        <w:jc w:val="both"/>
        <w:rPr>
          <w:rFonts w:ascii="ISOCPEUR" w:hAnsi="ISOCPEUR"/>
          <w:i/>
          <w:sz w:val="28"/>
          <w:szCs w:val="28"/>
        </w:rPr>
      </w:pPr>
      <w:r w:rsidRPr="00AE68FD">
        <w:rPr>
          <w:rFonts w:ascii="ISOCPEUR" w:hAnsi="ISOCPEUR"/>
          <w:i/>
          <w:sz w:val="28"/>
          <w:szCs w:val="28"/>
        </w:rPr>
        <w:t>-  щитов навесного исполнения</w:t>
      </w:r>
      <w:r w:rsidRPr="00AE68FD">
        <w:rPr>
          <w:rFonts w:ascii="ISOCPEUR" w:hAnsi="ISOCPEUR"/>
          <w:i/>
          <w:color w:val="FF0000"/>
          <w:sz w:val="28"/>
          <w:szCs w:val="28"/>
        </w:rPr>
        <w:t xml:space="preserve"> </w:t>
      </w:r>
      <w:r w:rsidRPr="00AE68FD">
        <w:rPr>
          <w:rFonts w:ascii="ISOCPEUR" w:hAnsi="ISOCPEUR"/>
          <w:i/>
          <w:sz w:val="28"/>
          <w:szCs w:val="28"/>
        </w:rPr>
        <w:t>- 1.8м до верха;</w:t>
      </w:r>
    </w:p>
    <w:p w:rsidR="00AC22D5" w:rsidRPr="00AE68FD" w:rsidRDefault="00AC22D5" w:rsidP="00AC22D5">
      <w:pPr>
        <w:spacing w:line="360" w:lineRule="auto"/>
        <w:ind w:left="709" w:right="567" w:firstLine="567"/>
        <w:rPr>
          <w:rFonts w:ascii="ISOCPEUR" w:hAnsi="ISOCPEUR"/>
          <w:i/>
          <w:sz w:val="28"/>
          <w:szCs w:val="28"/>
        </w:rPr>
      </w:pPr>
      <w:r w:rsidRPr="00AE68FD">
        <w:rPr>
          <w:rFonts w:ascii="ISOCPEUR" w:hAnsi="ISOCPEUR"/>
          <w:i/>
          <w:sz w:val="28"/>
          <w:szCs w:val="28"/>
        </w:rPr>
        <w:t>-  выключателей – 0.9м;</w:t>
      </w:r>
    </w:p>
    <w:p w:rsidR="00AC22D5" w:rsidRDefault="00AC22D5" w:rsidP="00AC22D5">
      <w:pPr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 w:rsidRPr="00AE68FD">
        <w:rPr>
          <w:rFonts w:ascii="ISOCPEUR" w:hAnsi="ISOCPEUR"/>
          <w:i/>
          <w:sz w:val="28"/>
          <w:szCs w:val="28"/>
        </w:rPr>
        <w:t>-  розеток – 0.</w:t>
      </w:r>
      <w:r>
        <w:rPr>
          <w:rFonts w:ascii="ISOCPEUR" w:hAnsi="ISOCPEUR"/>
          <w:i/>
          <w:sz w:val="28"/>
          <w:szCs w:val="28"/>
        </w:rPr>
        <w:t>3</w:t>
      </w:r>
      <w:r w:rsidRPr="00AE68FD">
        <w:rPr>
          <w:rFonts w:ascii="ISOCPEUR" w:hAnsi="ISOCPEUR"/>
          <w:i/>
          <w:sz w:val="28"/>
          <w:szCs w:val="28"/>
        </w:rPr>
        <w:t>м</w:t>
      </w:r>
      <w:r w:rsidR="00AD72EF">
        <w:rPr>
          <w:rFonts w:ascii="ISOCPEUR" w:hAnsi="ISOCPEUR"/>
          <w:i/>
          <w:sz w:val="28"/>
          <w:szCs w:val="28"/>
        </w:rPr>
        <w:t>.</w:t>
      </w:r>
    </w:p>
    <w:p w:rsidR="009631CF" w:rsidRPr="00E20B61" w:rsidRDefault="009631CF" w:rsidP="00AC22D5">
      <w:pPr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</w:p>
    <w:p w:rsidR="00AC22D5" w:rsidRPr="00E20B61" w:rsidRDefault="00AC22D5" w:rsidP="00AC22D5">
      <w:pPr>
        <w:spacing w:line="360" w:lineRule="auto"/>
        <w:ind w:left="567" w:right="567" w:firstLine="709"/>
        <w:jc w:val="center"/>
        <w:rPr>
          <w:rFonts w:ascii="ISOCPEUR" w:hAnsi="ISOCPEUR"/>
          <w:b/>
          <w:bCs/>
          <w:i/>
          <w:sz w:val="28"/>
          <w:szCs w:val="28"/>
        </w:rPr>
      </w:pPr>
      <w:r w:rsidRPr="00E20B61">
        <w:rPr>
          <w:rFonts w:ascii="ISOCPEUR" w:hAnsi="ISOCPEUR"/>
          <w:b/>
          <w:bCs/>
          <w:i/>
          <w:sz w:val="28"/>
          <w:szCs w:val="28"/>
        </w:rPr>
        <w:t>5. Защитные меры безопасности</w:t>
      </w:r>
    </w:p>
    <w:p w:rsidR="00AC22D5" w:rsidRDefault="00AC22D5" w:rsidP="00AC22D5">
      <w:pPr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ab/>
      </w:r>
      <w:r w:rsidRPr="00E20B61">
        <w:rPr>
          <w:rFonts w:ascii="ISOCPEUR" w:hAnsi="ISOCPEUR"/>
          <w:i/>
          <w:sz w:val="28"/>
          <w:szCs w:val="28"/>
        </w:rPr>
        <w:t xml:space="preserve">Для защиты людей от поражения электрическим током все металлические части электрооборудования подлежат заземлению (занулению) путем присоединения их к нулевому защитному </w:t>
      </w:r>
    </w:p>
    <w:p w:rsidR="00AC22D5" w:rsidRPr="00E20B61" w:rsidRDefault="00AC22D5" w:rsidP="00AC22D5">
      <w:pPr>
        <w:spacing w:line="360" w:lineRule="auto"/>
        <w:ind w:left="567" w:right="567"/>
        <w:jc w:val="both"/>
        <w:rPr>
          <w:rFonts w:ascii="ISOCPEUR" w:hAnsi="ISOCPEUR"/>
          <w:i/>
        </w:rPr>
      </w:pPr>
      <w:r w:rsidRPr="00E20B61">
        <w:rPr>
          <w:rFonts w:ascii="ISOCPEUR" w:hAnsi="ISOCPEUR"/>
          <w:i/>
          <w:sz w:val="28"/>
          <w:szCs w:val="28"/>
        </w:rPr>
        <w:lastRenderedPageBreak/>
        <w:t xml:space="preserve">проводнику. </w:t>
      </w:r>
      <w:r w:rsidRPr="00E20B61">
        <w:rPr>
          <w:rFonts w:ascii="ISOCPEUR" w:hAnsi="ISOCPEUR" w:cs="Arial"/>
          <w:i/>
          <w:sz w:val="28"/>
          <w:szCs w:val="28"/>
        </w:rPr>
        <w:t>Защитный проводник прокладывается таким образом, чтобы при демонтаже аппарата (розетки) не происходило разрыва цепи зануления других аппаратов, т.е. прокладка защитного пр</w:t>
      </w:r>
      <w:r w:rsidRPr="00E20B61">
        <w:rPr>
          <w:rFonts w:ascii="ISOCPEUR" w:hAnsi="ISOCPEUR" w:cs="Arial"/>
          <w:i/>
          <w:sz w:val="28"/>
          <w:szCs w:val="28"/>
        </w:rPr>
        <w:t>о</w:t>
      </w:r>
      <w:r w:rsidRPr="00E20B61">
        <w:rPr>
          <w:rFonts w:ascii="ISOCPEUR" w:hAnsi="ISOCPEUR" w:cs="Arial"/>
          <w:i/>
          <w:sz w:val="28"/>
          <w:szCs w:val="28"/>
        </w:rPr>
        <w:t>водника шлейфом запрещается. Ответвление защитного проводн</w:t>
      </w:r>
      <w:r w:rsidRPr="00E20B61">
        <w:rPr>
          <w:rFonts w:ascii="ISOCPEUR" w:hAnsi="ISOCPEUR" w:cs="Arial"/>
          <w:i/>
          <w:sz w:val="28"/>
          <w:szCs w:val="28"/>
        </w:rPr>
        <w:t>и</w:t>
      </w:r>
      <w:r w:rsidRPr="00E20B61">
        <w:rPr>
          <w:rFonts w:ascii="ISOCPEUR" w:hAnsi="ISOCPEUR" w:cs="Arial"/>
          <w:i/>
          <w:sz w:val="28"/>
          <w:szCs w:val="28"/>
        </w:rPr>
        <w:t>ка должно производиться в распаечной коробке, при этом должно применяться неразъемное соединение сваркой или спецзажимом, обеспечивающим надежный контакт.</w:t>
      </w:r>
      <w:r>
        <w:rPr>
          <w:rFonts w:ascii="ISOCPEUR" w:hAnsi="ISOCPEUR" w:cs="Arial"/>
          <w:i/>
          <w:sz w:val="28"/>
          <w:szCs w:val="28"/>
        </w:rPr>
        <w:t xml:space="preserve"> </w:t>
      </w:r>
      <w:r w:rsidRPr="00E20B61">
        <w:rPr>
          <w:rFonts w:ascii="ISOCPEUR" w:hAnsi="ISOCPEUR"/>
          <w:i/>
          <w:sz w:val="28"/>
          <w:szCs w:val="28"/>
        </w:rPr>
        <w:t>Зануление надлежит выпо</w:t>
      </w:r>
      <w:r w:rsidRPr="00E20B61">
        <w:rPr>
          <w:rFonts w:ascii="ISOCPEUR" w:hAnsi="ISOCPEUR"/>
          <w:i/>
          <w:sz w:val="28"/>
          <w:szCs w:val="28"/>
        </w:rPr>
        <w:t>л</w:t>
      </w:r>
      <w:r w:rsidRPr="00E20B61">
        <w:rPr>
          <w:rFonts w:ascii="ISOCPEUR" w:hAnsi="ISOCPEUR"/>
          <w:i/>
          <w:sz w:val="28"/>
          <w:szCs w:val="28"/>
        </w:rPr>
        <w:t>нить в соответствии с ПУЭ Гл.1.7 изд.7.</w:t>
      </w:r>
    </w:p>
    <w:p w:rsidR="00AC22D5" w:rsidRPr="00E20B61" w:rsidRDefault="00AC22D5" w:rsidP="00AC22D5">
      <w:pPr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ab/>
      </w:r>
      <w:r w:rsidRPr="00E20B61">
        <w:rPr>
          <w:rFonts w:ascii="ISOCPEUR" w:hAnsi="ISOCPEUR"/>
          <w:i/>
          <w:sz w:val="28"/>
          <w:szCs w:val="28"/>
        </w:rPr>
        <w:t>Места закрепления токопроводящих концов кабелей после их монтажа в клеммных и распаечных коробках, автоматических выключателях и т.п. покрыть электроизоляционным, водовытесня</w:t>
      </w:r>
      <w:r w:rsidRPr="00E20B61">
        <w:rPr>
          <w:rFonts w:ascii="ISOCPEUR" w:hAnsi="ISOCPEUR"/>
          <w:i/>
          <w:sz w:val="28"/>
          <w:szCs w:val="28"/>
        </w:rPr>
        <w:t>ю</w:t>
      </w:r>
      <w:r w:rsidRPr="00E20B61">
        <w:rPr>
          <w:rFonts w:ascii="ISOCPEUR" w:hAnsi="ISOCPEUR"/>
          <w:i/>
          <w:sz w:val="28"/>
          <w:szCs w:val="28"/>
        </w:rPr>
        <w:t xml:space="preserve">щим, антикоррозионным составом </w:t>
      </w:r>
      <w:r w:rsidRPr="00E20B61">
        <w:rPr>
          <w:rFonts w:ascii="ISOCPEUR" w:hAnsi="ISOCPEUR"/>
          <w:i/>
          <w:sz w:val="28"/>
          <w:szCs w:val="28"/>
          <w:lang w:val="en-US"/>
        </w:rPr>
        <w:t>NC</w:t>
      </w:r>
      <w:r w:rsidRPr="00E20B61">
        <w:rPr>
          <w:rFonts w:ascii="ISOCPEUR" w:hAnsi="ISOCPEUR"/>
          <w:i/>
          <w:sz w:val="28"/>
          <w:szCs w:val="28"/>
        </w:rPr>
        <w:t xml:space="preserve">-123 </w:t>
      </w:r>
      <w:r w:rsidRPr="00E20B61">
        <w:rPr>
          <w:rFonts w:ascii="ISOCPEUR" w:hAnsi="ISOCPEUR"/>
          <w:i/>
          <w:sz w:val="28"/>
          <w:szCs w:val="28"/>
          <w:lang w:val="en-US"/>
        </w:rPr>
        <w:t>EXTRA</w:t>
      </w:r>
      <w:r w:rsidRPr="00E20B61">
        <w:rPr>
          <w:rFonts w:ascii="ISOCPEUR" w:hAnsi="ISOCPEUR"/>
          <w:i/>
          <w:sz w:val="28"/>
          <w:szCs w:val="28"/>
        </w:rPr>
        <w:t xml:space="preserve"> в один слой. </w:t>
      </w:r>
    </w:p>
    <w:p w:rsidR="00AC22D5" w:rsidRDefault="00AC22D5" w:rsidP="00AC22D5">
      <w:pPr>
        <w:spacing w:line="360" w:lineRule="auto"/>
        <w:ind w:left="567" w:right="567" w:firstLine="709"/>
        <w:jc w:val="both"/>
        <w:rPr>
          <w:rFonts w:ascii="ISOCPEUR" w:hAnsi="ISOCPEUR"/>
          <w:b/>
          <w:bCs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ab/>
      </w:r>
    </w:p>
    <w:p w:rsidR="00AC22D5" w:rsidRPr="00E20B61" w:rsidRDefault="00AC22D5" w:rsidP="00AC22D5">
      <w:pPr>
        <w:pStyle w:val="220"/>
        <w:tabs>
          <w:tab w:val="left" w:pos="19254"/>
        </w:tabs>
        <w:spacing w:line="360" w:lineRule="auto"/>
        <w:ind w:left="567" w:right="567" w:firstLine="709"/>
        <w:jc w:val="center"/>
        <w:rPr>
          <w:rFonts w:ascii="ISOCPEUR" w:hAnsi="ISOCPEUR"/>
          <w:b/>
          <w:bCs/>
          <w:i/>
          <w:sz w:val="28"/>
          <w:szCs w:val="28"/>
        </w:rPr>
      </w:pPr>
      <w:r w:rsidRPr="00E20B61">
        <w:rPr>
          <w:rFonts w:ascii="ISOCPEUR" w:hAnsi="ISOCPEUR"/>
          <w:b/>
          <w:bCs/>
          <w:i/>
          <w:sz w:val="28"/>
          <w:szCs w:val="28"/>
        </w:rPr>
        <w:t>6. Мероприятия по энергосбережению.</w:t>
      </w:r>
    </w:p>
    <w:p w:rsidR="00AC22D5" w:rsidRPr="00E20B61" w:rsidRDefault="00AC22D5" w:rsidP="00AC22D5">
      <w:pPr>
        <w:pStyle w:val="220"/>
        <w:tabs>
          <w:tab w:val="left" w:pos="19254"/>
        </w:tabs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>К мероприятиям по энергосбережению относятся следующие:</w:t>
      </w:r>
    </w:p>
    <w:p w:rsidR="00AC22D5" w:rsidRPr="00E20B61" w:rsidRDefault="00AC22D5" w:rsidP="00AC22D5">
      <w:pPr>
        <w:pStyle w:val="220"/>
        <w:numPr>
          <w:ilvl w:val="0"/>
          <w:numId w:val="3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  <w:tab w:val="left" w:pos="10206"/>
          <w:tab w:val="left" w:pos="11482"/>
          <w:tab w:val="left" w:pos="13118"/>
          <w:tab w:val="left" w:pos="13494"/>
          <w:tab w:val="left" w:pos="13870"/>
          <w:tab w:val="left" w:pos="14246"/>
          <w:tab w:val="left" w:pos="14622"/>
          <w:tab w:val="left" w:pos="14998"/>
          <w:tab w:val="left" w:pos="15374"/>
          <w:tab w:val="left" w:pos="15750"/>
          <w:tab w:val="left" w:pos="16126"/>
          <w:tab w:val="left" w:pos="16502"/>
          <w:tab w:val="left" w:pos="16878"/>
        </w:tabs>
        <w:spacing w:after="0"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 xml:space="preserve">- </w:t>
      </w:r>
      <w:r w:rsidRPr="00E20B61">
        <w:rPr>
          <w:rFonts w:ascii="ISOCPEUR" w:hAnsi="ISOCPEUR"/>
          <w:i/>
          <w:sz w:val="28"/>
          <w:szCs w:val="28"/>
        </w:rPr>
        <w:t>Применение светильников с энергосберегающими лампами, обладающих высокой степенью светоотдачи;</w:t>
      </w:r>
    </w:p>
    <w:p w:rsidR="00AC22D5" w:rsidRPr="00E20B61" w:rsidRDefault="00AC22D5" w:rsidP="00AC22D5">
      <w:pPr>
        <w:pStyle w:val="220"/>
        <w:numPr>
          <w:ilvl w:val="0"/>
          <w:numId w:val="3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  <w:tab w:val="left" w:pos="10206"/>
          <w:tab w:val="left" w:pos="11482"/>
          <w:tab w:val="left" w:pos="13118"/>
          <w:tab w:val="left" w:pos="13494"/>
          <w:tab w:val="left" w:pos="13870"/>
          <w:tab w:val="left" w:pos="14246"/>
          <w:tab w:val="left" w:pos="14622"/>
          <w:tab w:val="left" w:pos="14998"/>
          <w:tab w:val="left" w:pos="15374"/>
          <w:tab w:val="left" w:pos="15750"/>
          <w:tab w:val="left" w:pos="16126"/>
          <w:tab w:val="left" w:pos="16502"/>
          <w:tab w:val="left" w:pos="16878"/>
        </w:tabs>
        <w:spacing w:after="0"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 xml:space="preserve">- </w:t>
      </w:r>
      <w:r w:rsidRPr="00E20B61">
        <w:rPr>
          <w:rFonts w:ascii="ISOCPEUR" w:hAnsi="ISOCPEUR"/>
          <w:i/>
          <w:sz w:val="28"/>
          <w:szCs w:val="28"/>
        </w:rPr>
        <w:t>Равномерность распределения однофазных нагрузок по ф</w:t>
      </w:r>
      <w:r w:rsidRPr="00E20B61">
        <w:rPr>
          <w:rFonts w:ascii="ISOCPEUR" w:hAnsi="ISOCPEUR"/>
          <w:i/>
          <w:sz w:val="28"/>
          <w:szCs w:val="28"/>
        </w:rPr>
        <w:t>а</w:t>
      </w:r>
      <w:r w:rsidRPr="00E20B61">
        <w:rPr>
          <w:rFonts w:ascii="ISOCPEUR" w:hAnsi="ISOCPEUR"/>
          <w:i/>
          <w:sz w:val="28"/>
          <w:szCs w:val="28"/>
        </w:rPr>
        <w:t>зам;</w:t>
      </w:r>
    </w:p>
    <w:p w:rsidR="00AC22D5" w:rsidRPr="009D1AA1" w:rsidRDefault="00AC22D5" w:rsidP="00AC22D5">
      <w:pPr>
        <w:numPr>
          <w:ilvl w:val="0"/>
          <w:numId w:val="3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  <w:tab w:val="left" w:pos="10206"/>
          <w:tab w:val="left" w:pos="11482"/>
          <w:tab w:val="left" w:pos="13118"/>
          <w:tab w:val="left" w:pos="13494"/>
          <w:tab w:val="left" w:pos="13870"/>
          <w:tab w:val="left" w:pos="14246"/>
          <w:tab w:val="left" w:pos="14622"/>
          <w:tab w:val="left" w:pos="14998"/>
          <w:tab w:val="left" w:pos="15374"/>
          <w:tab w:val="left" w:pos="15750"/>
          <w:tab w:val="left" w:pos="16126"/>
          <w:tab w:val="left" w:pos="16502"/>
          <w:tab w:val="left" w:pos="16878"/>
        </w:tabs>
        <w:spacing w:line="360" w:lineRule="auto"/>
        <w:ind w:left="567" w:right="567" w:firstLine="709"/>
        <w:jc w:val="both"/>
        <w:rPr>
          <w:rFonts w:ascii="ISOCPEUR" w:hAnsi="ISOCPEUR"/>
          <w:b/>
          <w:bCs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 xml:space="preserve">- </w:t>
      </w:r>
      <w:r w:rsidRPr="007114CC">
        <w:rPr>
          <w:rFonts w:ascii="ISOCPEUR" w:hAnsi="ISOCPEUR"/>
          <w:i/>
          <w:sz w:val="28"/>
          <w:szCs w:val="28"/>
        </w:rPr>
        <w:t>Установка устройств  УЗО, предотвращающих утечку электроэнергии.</w:t>
      </w:r>
    </w:p>
    <w:p w:rsidR="009631CF" w:rsidRPr="00AD72EF" w:rsidRDefault="00AD72EF" w:rsidP="009631CF">
      <w:pPr>
        <w:pStyle w:val="220"/>
        <w:numPr>
          <w:ilvl w:val="0"/>
          <w:numId w:val="3"/>
        </w:numPr>
        <w:tabs>
          <w:tab w:val="left" w:pos="19254"/>
        </w:tabs>
        <w:spacing w:line="360" w:lineRule="auto"/>
        <w:ind w:left="567" w:right="567" w:firstLine="709"/>
        <w:jc w:val="center"/>
        <w:rPr>
          <w:rFonts w:ascii="ISOCPEUR" w:hAnsi="ISOCPEUR"/>
          <w:b/>
          <w:bCs/>
          <w:i/>
          <w:sz w:val="28"/>
          <w:szCs w:val="28"/>
        </w:rPr>
      </w:pPr>
      <w:r w:rsidRPr="00AD72EF">
        <w:rPr>
          <w:rFonts w:ascii="ISOCPEUR" w:hAnsi="ISOCPEUR"/>
          <w:b/>
          <w:bCs/>
          <w:i/>
          <w:sz w:val="28"/>
          <w:szCs w:val="28"/>
        </w:rPr>
        <w:t>7</w:t>
      </w:r>
      <w:r w:rsidR="009631CF" w:rsidRPr="00AD72EF">
        <w:rPr>
          <w:rFonts w:ascii="ISOCPEUR" w:hAnsi="ISOCPEUR"/>
          <w:b/>
          <w:bCs/>
          <w:i/>
          <w:sz w:val="28"/>
          <w:szCs w:val="28"/>
        </w:rPr>
        <w:t>. Молниезащита.</w:t>
      </w:r>
    </w:p>
    <w:p w:rsidR="009631CF" w:rsidRPr="00AD72EF" w:rsidRDefault="00AD72EF" w:rsidP="00AD72EF">
      <w:pPr>
        <w:pStyle w:val="220"/>
        <w:tabs>
          <w:tab w:val="left" w:pos="19254"/>
        </w:tabs>
        <w:spacing w:line="360" w:lineRule="auto"/>
        <w:ind w:right="567"/>
        <w:rPr>
          <w:rFonts w:ascii="ISOCPEUR" w:hAnsi="ISOCPEUR"/>
          <w:bCs/>
          <w:i/>
          <w:sz w:val="28"/>
          <w:szCs w:val="28"/>
        </w:rPr>
      </w:pPr>
      <w:r>
        <w:rPr>
          <w:rFonts w:ascii="ISOCPEUR" w:hAnsi="ISOCPEUR"/>
          <w:bCs/>
          <w:i/>
          <w:sz w:val="28"/>
          <w:szCs w:val="28"/>
        </w:rPr>
        <w:t xml:space="preserve">           </w:t>
      </w:r>
      <w:r w:rsidRPr="00AD72EF">
        <w:rPr>
          <w:rFonts w:ascii="ISOCPEUR" w:hAnsi="ISOCPEUR"/>
          <w:bCs/>
          <w:i/>
          <w:sz w:val="28"/>
          <w:szCs w:val="28"/>
        </w:rPr>
        <w:t>Помещени</w:t>
      </w:r>
      <w:r>
        <w:rPr>
          <w:rFonts w:ascii="ISOCPEUR" w:hAnsi="ISOCPEUR"/>
          <w:bCs/>
          <w:i/>
          <w:sz w:val="28"/>
          <w:szCs w:val="28"/>
        </w:rPr>
        <w:t>я ризницы располагаются внутри центрального храмового комплекса и, поэтому, устройство системы молниезащиты для них не выполняется.</w:t>
      </w:r>
    </w:p>
    <w:p w:rsidR="009631CF" w:rsidRDefault="009631CF" w:rsidP="009631CF">
      <w:pPr>
        <w:pStyle w:val="220"/>
        <w:tabs>
          <w:tab w:val="left" w:pos="19254"/>
        </w:tabs>
        <w:spacing w:line="360" w:lineRule="auto"/>
        <w:ind w:right="567"/>
        <w:jc w:val="center"/>
        <w:rPr>
          <w:rFonts w:ascii="ISOCPEUR" w:hAnsi="ISOCPEUR"/>
          <w:b/>
          <w:bCs/>
          <w:i/>
          <w:sz w:val="28"/>
          <w:szCs w:val="28"/>
        </w:rPr>
      </w:pPr>
    </w:p>
    <w:p w:rsidR="009631CF" w:rsidRDefault="009631CF" w:rsidP="009631CF">
      <w:pPr>
        <w:spacing w:line="360" w:lineRule="auto"/>
        <w:ind w:left="567" w:right="567" w:firstLine="709"/>
        <w:jc w:val="center"/>
        <w:rPr>
          <w:rFonts w:ascii="ISOCPEUR" w:hAnsi="ISOCPEUR"/>
          <w:b/>
          <w:bCs/>
          <w:i/>
          <w:sz w:val="28"/>
          <w:szCs w:val="28"/>
        </w:rPr>
      </w:pPr>
      <w:r>
        <w:rPr>
          <w:rFonts w:ascii="ISOCPEUR" w:hAnsi="ISOCPEUR"/>
          <w:b/>
          <w:bCs/>
          <w:i/>
          <w:sz w:val="28"/>
          <w:szCs w:val="28"/>
        </w:rPr>
        <w:lastRenderedPageBreak/>
        <w:t>ОТОПЛЕНИЕ И ВЕНТИЛЯЦИЯ</w:t>
      </w:r>
    </w:p>
    <w:p w:rsidR="009631CF" w:rsidRPr="009631CF" w:rsidRDefault="009631CF" w:rsidP="009631CF">
      <w:pPr>
        <w:ind w:left="567"/>
        <w:jc w:val="center"/>
        <w:rPr>
          <w:b/>
          <w:color w:val="000000"/>
          <w:sz w:val="28"/>
          <w:szCs w:val="28"/>
          <w:lang w:eastAsia="ar-SA"/>
        </w:rPr>
      </w:pPr>
      <w:r w:rsidRPr="009631CF">
        <w:rPr>
          <w:b/>
          <w:color w:val="000000"/>
          <w:sz w:val="28"/>
          <w:szCs w:val="28"/>
          <w:lang w:eastAsia="ar-SA"/>
        </w:rPr>
        <w:t>ОСНОВНЫЕ ПОКАЗАТЕЛИ «ОВ»</w:t>
      </w:r>
    </w:p>
    <w:p w:rsidR="009631CF" w:rsidRPr="009631CF" w:rsidRDefault="009631CF" w:rsidP="009631CF">
      <w:pPr>
        <w:spacing w:line="360" w:lineRule="auto"/>
        <w:ind w:left="567"/>
        <w:jc w:val="center"/>
        <w:rPr>
          <w:b/>
          <w:color w:val="000000"/>
          <w:sz w:val="28"/>
          <w:szCs w:val="28"/>
          <w:lang w:eastAsia="ar-SA"/>
        </w:rPr>
      </w:pPr>
    </w:p>
    <w:tbl>
      <w:tblPr>
        <w:tblW w:w="8530" w:type="dxa"/>
        <w:tblInd w:w="650" w:type="dxa"/>
        <w:tblLayout w:type="fixed"/>
        <w:tblLook w:val="0000"/>
      </w:tblPr>
      <w:tblGrid>
        <w:gridCol w:w="1560"/>
        <w:gridCol w:w="875"/>
        <w:gridCol w:w="851"/>
        <w:gridCol w:w="2268"/>
        <w:gridCol w:w="992"/>
        <w:gridCol w:w="967"/>
        <w:gridCol w:w="1017"/>
      </w:tblGrid>
      <w:tr w:rsidR="009631CF" w:rsidRPr="009631CF" w:rsidTr="00084374">
        <w:trPr>
          <w:cantSplit/>
          <w:trHeight w:hRule="exact" w:val="337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31CF" w:rsidRPr="009631CF" w:rsidRDefault="009631CF" w:rsidP="009631CF">
            <w:pPr>
              <w:snapToGrid w:val="0"/>
              <w:rPr>
                <w:color w:val="000000"/>
                <w:lang w:eastAsia="ar-SA"/>
              </w:rPr>
            </w:pPr>
          </w:p>
          <w:p w:rsidR="009631CF" w:rsidRPr="009631CF" w:rsidRDefault="009631CF" w:rsidP="009631CF">
            <w:pPr>
              <w:ind w:right="-108"/>
              <w:jc w:val="center"/>
              <w:rPr>
                <w:color w:val="000000"/>
                <w:lang w:eastAsia="ar-SA"/>
              </w:rPr>
            </w:pPr>
            <w:r w:rsidRPr="009631CF">
              <w:rPr>
                <w:color w:val="000000"/>
                <w:lang w:eastAsia="ar-SA"/>
              </w:rPr>
              <w:t>Наиме-нование зд</w:t>
            </w:r>
            <w:r w:rsidRPr="009631CF">
              <w:rPr>
                <w:color w:val="000000"/>
                <w:lang w:eastAsia="ar-SA"/>
              </w:rPr>
              <w:t>а</w:t>
            </w:r>
            <w:r w:rsidRPr="009631CF">
              <w:rPr>
                <w:color w:val="000000"/>
                <w:lang w:eastAsia="ar-SA"/>
              </w:rPr>
              <w:t>ния (соор</w:t>
            </w:r>
            <w:r w:rsidRPr="009631CF">
              <w:rPr>
                <w:color w:val="000000"/>
                <w:lang w:eastAsia="ar-SA"/>
              </w:rPr>
              <w:t>у</w:t>
            </w:r>
            <w:r w:rsidRPr="009631CF">
              <w:rPr>
                <w:color w:val="000000"/>
                <w:lang w:eastAsia="ar-SA"/>
              </w:rPr>
              <w:t>жения)</w:t>
            </w:r>
          </w:p>
        </w:tc>
        <w:tc>
          <w:tcPr>
            <w:tcW w:w="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31CF" w:rsidRPr="009631CF" w:rsidRDefault="009631CF" w:rsidP="009631CF">
            <w:pPr>
              <w:snapToGrid w:val="0"/>
              <w:ind w:right="-108" w:hanging="108"/>
              <w:jc w:val="center"/>
              <w:rPr>
                <w:color w:val="000000"/>
                <w:lang w:eastAsia="ar-SA"/>
              </w:rPr>
            </w:pPr>
          </w:p>
          <w:p w:rsidR="009631CF" w:rsidRPr="009631CF" w:rsidRDefault="009631CF" w:rsidP="009631CF">
            <w:pPr>
              <w:ind w:right="-108" w:hanging="108"/>
              <w:jc w:val="center"/>
              <w:rPr>
                <w:color w:val="000000"/>
                <w:lang w:eastAsia="ar-SA"/>
              </w:rPr>
            </w:pPr>
            <w:r w:rsidRPr="009631CF">
              <w:rPr>
                <w:color w:val="000000"/>
                <w:lang w:eastAsia="ar-SA"/>
              </w:rPr>
              <w:t xml:space="preserve">Темп.     </w:t>
            </w:r>
          </w:p>
          <w:p w:rsidR="009631CF" w:rsidRPr="009631CF" w:rsidRDefault="009631CF" w:rsidP="009631CF">
            <w:pPr>
              <w:ind w:right="-108" w:hanging="108"/>
              <w:jc w:val="center"/>
              <w:rPr>
                <w:color w:val="000000"/>
                <w:lang w:eastAsia="ar-SA"/>
              </w:rPr>
            </w:pPr>
            <w:r w:rsidRPr="009631CF">
              <w:rPr>
                <w:color w:val="000000"/>
                <w:lang w:eastAsia="ar-SA"/>
              </w:rPr>
              <w:t xml:space="preserve">в-ха в ХПГ </w:t>
            </w:r>
          </w:p>
          <w:p w:rsidR="009631CF" w:rsidRPr="009631CF" w:rsidRDefault="009631CF" w:rsidP="009631CF">
            <w:pPr>
              <w:ind w:right="-108"/>
              <w:jc w:val="center"/>
              <w:rPr>
                <w:color w:val="000000"/>
                <w:lang w:eastAsia="ar-SA"/>
              </w:rPr>
            </w:pPr>
            <w:r w:rsidRPr="009631CF">
              <w:rPr>
                <w:color w:val="000000"/>
                <w:lang w:val="en-US" w:eastAsia="ar-SA"/>
              </w:rPr>
              <w:t>t</w:t>
            </w:r>
            <w:r w:rsidRPr="009631CF">
              <w:rPr>
                <w:color w:val="000000"/>
                <w:vertAlign w:val="subscript"/>
                <w:lang w:eastAsia="ar-SA"/>
              </w:rPr>
              <w:t>Н</w:t>
            </w:r>
            <w:r w:rsidRPr="009631CF">
              <w:rPr>
                <w:color w:val="000000"/>
                <w:lang w:eastAsia="ar-SA"/>
              </w:rPr>
              <w:t xml:space="preserve">, </w:t>
            </w:r>
            <w:r w:rsidRPr="009631CF">
              <w:rPr>
                <w:color w:val="000000"/>
                <w:vertAlign w:val="superscript"/>
                <w:lang w:eastAsia="ar-SA"/>
              </w:rPr>
              <w:t>о</w:t>
            </w:r>
            <w:r w:rsidRPr="009631CF">
              <w:rPr>
                <w:color w:val="000000"/>
                <w:lang w:eastAsia="ar-SA"/>
              </w:rPr>
              <w:t>С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31CF" w:rsidRPr="009631CF" w:rsidRDefault="009631CF" w:rsidP="009631CF">
            <w:pPr>
              <w:snapToGrid w:val="0"/>
              <w:ind w:left="-108" w:right="-108"/>
              <w:jc w:val="center"/>
              <w:rPr>
                <w:color w:val="000000"/>
                <w:lang w:eastAsia="ar-SA"/>
              </w:rPr>
            </w:pPr>
          </w:p>
          <w:p w:rsidR="009631CF" w:rsidRPr="009631CF" w:rsidRDefault="009631CF" w:rsidP="009631CF">
            <w:pPr>
              <w:ind w:right="-108" w:hanging="108"/>
              <w:jc w:val="center"/>
              <w:rPr>
                <w:color w:val="000000"/>
                <w:lang w:eastAsia="ar-SA"/>
              </w:rPr>
            </w:pPr>
            <w:r w:rsidRPr="009631CF">
              <w:rPr>
                <w:color w:val="000000"/>
                <w:lang w:eastAsia="ar-SA"/>
              </w:rPr>
              <w:t>Темп.</w:t>
            </w:r>
          </w:p>
          <w:p w:rsidR="009631CF" w:rsidRPr="009631CF" w:rsidRDefault="009631CF" w:rsidP="009631CF">
            <w:pPr>
              <w:ind w:left="-87" w:right="-108"/>
              <w:jc w:val="center"/>
              <w:rPr>
                <w:color w:val="000000"/>
                <w:lang w:eastAsia="ar-SA"/>
              </w:rPr>
            </w:pPr>
            <w:r w:rsidRPr="009631CF">
              <w:rPr>
                <w:color w:val="000000"/>
                <w:lang w:eastAsia="ar-SA"/>
              </w:rPr>
              <w:t>в-ха в помещ.</w:t>
            </w:r>
          </w:p>
          <w:p w:rsidR="009631CF" w:rsidRPr="009631CF" w:rsidRDefault="009631CF" w:rsidP="009631CF">
            <w:pPr>
              <w:ind w:left="-108" w:right="-108"/>
              <w:jc w:val="center"/>
              <w:rPr>
                <w:color w:val="000000"/>
                <w:lang w:eastAsia="ar-SA"/>
              </w:rPr>
            </w:pPr>
            <w:r w:rsidRPr="009631CF">
              <w:rPr>
                <w:color w:val="000000"/>
                <w:lang w:val="en-US" w:eastAsia="ar-SA"/>
              </w:rPr>
              <w:t>t</w:t>
            </w:r>
            <w:r w:rsidRPr="009631CF">
              <w:rPr>
                <w:color w:val="000000"/>
                <w:vertAlign w:val="subscript"/>
                <w:lang w:eastAsia="ar-SA"/>
              </w:rPr>
              <w:t>ВН</w:t>
            </w:r>
            <w:r w:rsidRPr="009631CF">
              <w:rPr>
                <w:color w:val="000000"/>
                <w:lang w:eastAsia="ar-SA"/>
              </w:rPr>
              <w:t xml:space="preserve">, </w:t>
            </w:r>
            <w:r w:rsidRPr="009631CF">
              <w:rPr>
                <w:color w:val="000000"/>
                <w:vertAlign w:val="superscript"/>
                <w:lang w:eastAsia="ar-SA"/>
              </w:rPr>
              <w:t>о</w:t>
            </w:r>
            <w:r w:rsidRPr="009631CF">
              <w:rPr>
                <w:color w:val="000000"/>
                <w:lang w:eastAsia="ar-SA"/>
              </w:rPr>
              <w:t>С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31CF" w:rsidRPr="009631CF" w:rsidRDefault="009631CF" w:rsidP="009631CF">
            <w:pPr>
              <w:snapToGrid w:val="0"/>
              <w:jc w:val="center"/>
              <w:rPr>
                <w:color w:val="000000"/>
                <w:lang w:eastAsia="ar-SA"/>
              </w:rPr>
            </w:pPr>
            <w:r w:rsidRPr="009631CF">
              <w:rPr>
                <w:color w:val="000000"/>
                <w:lang w:eastAsia="ar-SA"/>
              </w:rPr>
              <w:t>Расход тепла, кВт</w:t>
            </w:r>
          </w:p>
        </w:tc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31CF" w:rsidRPr="009631CF" w:rsidRDefault="009631CF" w:rsidP="009631CF">
            <w:pPr>
              <w:snapToGrid w:val="0"/>
              <w:ind w:left="-108"/>
              <w:jc w:val="center"/>
              <w:rPr>
                <w:color w:val="000000"/>
                <w:lang w:eastAsia="ar-SA"/>
              </w:rPr>
            </w:pPr>
            <w:r w:rsidRPr="009631CF">
              <w:rPr>
                <w:color w:val="000000"/>
                <w:lang w:eastAsia="ar-SA"/>
              </w:rPr>
              <w:t xml:space="preserve">Расход холода, </w:t>
            </w:r>
          </w:p>
          <w:p w:rsidR="009631CF" w:rsidRPr="009631CF" w:rsidRDefault="009631CF" w:rsidP="009631CF">
            <w:pPr>
              <w:snapToGrid w:val="0"/>
              <w:ind w:left="-108"/>
              <w:jc w:val="center"/>
              <w:rPr>
                <w:color w:val="000000"/>
                <w:lang w:eastAsia="ar-SA"/>
              </w:rPr>
            </w:pPr>
          </w:p>
          <w:p w:rsidR="009631CF" w:rsidRPr="009631CF" w:rsidRDefault="009631CF" w:rsidP="009631CF">
            <w:pPr>
              <w:snapToGrid w:val="0"/>
              <w:ind w:left="-108"/>
              <w:jc w:val="center"/>
              <w:rPr>
                <w:color w:val="000000"/>
                <w:lang w:eastAsia="ar-SA"/>
              </w:rPr>
            </w:pPr>
          </w:p>
          <w:p w:rsidR="009631CF" w:rsidRPr="009631CF" w:rsidRDefault="009631CF" w:rsidP="009631CF">
            <w:pPr>
              <w:snapToGrid w:val="0"/>
              <w:ind w:left="-108"/>
              <w:jc w:val="center"/>
              <w:rPr>
                <w:color w:val="000000"/>
                <w:lang w:eastAsia="ar-SA"/>
              </w:rPr>
            </w:pPr>
            <w:r w:rsidRPr="009631CF">
              <w:rPr>
                <w:color w:val="000000"/>
                <w:lang w:eastAsia="ar-SA"/>
              </w:rPr>
              <w:t>кВт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31CF" w:rsidRPr="009631CF" w:rsidRDefault="009631CF" w:rsidP="009631CF">
            <w:pPr>
              <w:snapToGrid w:val="0"/>
              <w:ind w:left="-108" w:right="-108"/>
              <w:jc w:val="center"/>
              <w:rPr>
                <w:color w:val="000000"/>
                <w:lang w:eastAsia="ar-SA"/>
              </w:rPr>
            </w:pPr>
            <w:r w:rsidRPr="009631CF">
              <w:rPr>
                <w:color w:val="000000"/>
                <w:lang w:eastAsia="ar-SA"/>
              </w:rPr>
              <w:t>Установ-ленная мо</w:t>
            </w:r>
            <w:r w:rsidRPr="009631CF">
              <w:rPr>
                <w:color w:val="000000"/>
                <w:lang w:eastAsia="ar-SA"/>
              </w:rPr>
              <w:t>щ</w:t>
            </w:r>
            <w:r w:rsidRPr="009631CF">
              <w:rPr>
                <w:color w:val="000000"/>
                <w:lang w:eastAsia="ar-SA"/>
              </w:rPr>
              <w:t>ность электро-двигат</w:t>
            </w:r>
            <w:r w:rsidRPr="009631CF">
              <w:rPr>
                <w:color w:val="000000"/>
                <w:lang w:eastAsia="ar-SA"/>
              </w:rPr>
              <w:t>е</w:t>
            </w:r>
            <w:r w:rsidRPr="009631CF">
              <w:rPr>
                <w:color w:val="000000"/>
                <w:lang w:eastAsia="ar-SA"/>
              </w:rPr>
              <w:t xml:space="preserve">лей, </w:t>
            </w:r>
          </w:p>
          <w:p w:rsidR="009631CF" w:rsidRPr="009631CF" w:rsidRDefault="009631CF" w:rsidP="009631CF">
            <w:pPr>
              <w:snapToGrid w:val="0"/>
              <w:ind w:left="-108" w:right="-108"/>
              <w:jc w:val="center"/>
              <w:rPr>
                <w:color w:val="000000"/>
                <w:lang w:eastAsia="ar-SA"/>
              </w:rPr>
            </w:pPr>
            <w:r w:rsidRPr="009631CF">
              <w:rPr>
                <w:color w:val="000000"/>
                <w:lang w:eastAsia="ar-SA"/>
              </w:rPr>
              <w:t>кВт</w:t>
            </w:r>
          </w:p>
          <w:p w:rsidR="009631CF" w:rsidRPr="009631CF" w:rsidRDefault="009631CF" w:rsidP="009631CF">
            <w:pPr>
              <w:jc w:val="center"/>
              <w:rPr>
                <w:color w:val="000000"/>
                <w:lang w:eastAsia="ar-SA"/>
              </w:rPr>
            </w:pPr>
          </w:p>
        </w:tc>
      </w:tr>
      <w:tr w:rsidR="009631CF" w:rsidRPr="009631CF" w:rsidTr="00084374">
        <w:trPr>
          <w:cantSplit/>
          <w:trHeight w:hRule="exact" w:val="1945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31CF" w:rsidRPr="009631CF" w:rsidRDefault="009631CF" w:rsidP="009631CF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31CF" w:rsidRPr="009631CF" w:rsidRDefault="009631CF" w:rsidP="009631CF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31CF" w:rsidRPr="009631CF" w:rsidRDefault="009631CF" w:rsidP="009631CF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31CF" w:rsidRPr="009631CF" w:rsidRDefault="009631CF" w:rsidP="009631CF">
            <w:pPr>
              <w:snapToGrid w:val="0"/>
              <w:jc w:val="center"/>
              <w:rPr>
                <w:color w:val="000000"/>
                <w:lang w:eastAsia="ar-SA"/>
              </w:rPr>
            </w:pPr>
          </w:p>
          <w:p w:rsidR="009631CF" w:rsidRPr="009631CF" w:rsidRDefault="009631CF" w:rsidP="009631CF">
            <w:pPr>
              <w:ind w:left="-108" w:right="-108"/>
              <w:jc w:val="center"/>
              <w:rPr>
                <w:color w:val="000000"/>
                <w:lang w:eastAsia="ar-SA"/>
              </w:rPr>
            </w:pPr>
            <w:r w:rsidRPr="009631CF">
              <w:rPr>
                <w:color w:val="000000"/>
                <w:lang w:eastAsia="ar-SA"/>
              </w:rPr>
              <w:t xml:space="preserve">На </w:t>
            </w:r>
          </w:p>
          <w:p w:rsidR="009631CF" w:rsidRPr="009631CF" w:rsidRDefault="009631CF" w:rsidP="009631CF">
            <w:pPr>
              <w:ind w:left="-108" w:right="-108"/>
              <w:jc w:val="center"/>
              <w:rPr>
                <w:color w:val="000000"/>
                <w:lang w:eastAsia="ar-SA"/>
              </w:rPr>
            </w:pPr>
            <w:r w:rsidRPr="009631CF">
              <w:rPr>
                <w:color w:val="000000"/>
                <w:lang w:eastAsia="ar-SA"/>
              </w:rPr>
              <w:t>отопление</w:t>
            </w:r>
          </w:p>
          <w:p w:rsidR="009631CF" w:rsidRPr="009631CF" w:rsidRDefault="009631CF" w:rsidP="009631CF">
            <w:pPr>
              <w:ind w:left="-108" w:right="-108"/>
              <w:jc w:val="center"/>
              <w:rPr>
                <w:color w:val="000000"/>
                <w:lang w:eastAsia="ar-SA"/>
              </w:rPr>
            </w:pPr>
            <w:r w:rsidRPr="009631CF">
              <w:rPr>
                <w:color w:val="000000"/>
                <w:lang w:eastAsia="ar-SA"/>
              </w:rPr>
              <w:t>кВт</w:t>
            </w:r>
          </w:p>
          <w:p w:rsidR="009631CF" w:rsidRPr="009631CF" w:rsidRDefault="009631CF" w:rsidP="009631CF">
            <w:pPr>
              <w:snapToGrid w:val="0"/>
              <w:jc w:val="center"/>
              <w:rPr>
                <w:color w:val="000000"/>
                <w:lang w:eastAsia="ar-SA"/>
              </w:rPr>
            </w:pPr>
          </w:p>
          <w:p w:rsidR="009631CF" w:rsidRPr="009631CF" w:rsidRDefault="009631CF" w:rsidP="009631CF">
            <w:pPr>
              <w:rPr>
                <w:color w:val="00000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31CF" w:rsidRPr="009631CF" w:rsidRDefault="009631CF" w:rsidP="009631CF">
            <w:pPr>
              <w:snapToGrid w:val="0"/>
              <w:jc w:val="center"/>
              <w:rPr>
                <w:color w:val="000000"/>
                <w:lang w:eastAsia="ar-SA"/>
              </w:rPr>
            </w:pPr>
          </w:p>
          <w:p w:rsidR="009631CF" w:rsidRPr="009631CF" w:rsidRDefault="009631CF" w:rsidP="009631CF">
            <w:pPr>
              <w:ind w:left="-33" w:hanging="75"/>
              <w:jc w:val="center"/>
              <w:rPr>
                <w:color w:val="000000"/>
                <w:lang w:eastAsia="ar-SA"/>
              </w:rPr>
            </w:pPr>
            <w:r w:rsidRPr="009631CF">
              <w:rPr>
                <w:color w:val="000000"/>
                <w:lang w:eastAsia="ar-SA"/>
              </w:rPr>
              <w:t>Общий</w:t>
            </w:r>
          </w:p>
          <w:p w:rsidR="009631CF" w:rsidRPr="009631CF" w:rsidRDefault="009631CF" w:rsidP="009631CF">
            <w:pPr>
              <w:ind w:left="-33" w:hanging="75"/>
              <w:jc w:val="center"/>
              <w:rPr>
                <w:color w:val="000000"/>
                <w:lang w:eastAsia="ar-SA"/>
              </w:rPr>
            </w:pPr>
          </w:p>
          <w:p w:rsidR="009631CF" w:rsidRPr="009631CF" w:rsidRDefault="009631CF" w:rsidP="009631CF">
            <w:pPr>
              <w:ind w:left="-33" w:hanging="75"/>
              <w:jc w:val="center"/>
              <w:rPr>
                <w:color w:val="000000"/>
                <w:lang w:eastAsia="ar-SA"/>
              </w:rPr>
            </w:pPr>
            <w:r w:rsidRPr="009631CF">
              <w:rPr>
                <w:color w:val="000000"/>
                <w:lang w:eastAsia="ar-SA"/>
              </w:rPr>
              <w:t>кВт</w:t>
            </w:r>
          </w:p>
        </w:tc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31CF" w:rsidRPr="009631CF" w:rsidRDefault="009631CF" w:rsidP="009631CF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31CF" w:rsidRPr="009631CF" w:rsidRDefault="009631CF" w:rsidP="009631CF">
            <w:pPr>
              <w:rPr>
                <w:sz w:val="20"/>
                <w:szCs w:val="20"/>
                <w:lang w:eastAsia="ar-SA"/>
              </w:rPr>
            </w:pPr>
          </w:p>
        </w:tc>
      </w:tr>
      <w:tr w:rsidR="009631CF" w:rsidRPr="009631CF" w:rsidTr="00084374">
        <w:trPr>
          <w:cantSplit/>
          <w:trHeight w:val="51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31CF" w:rsidRPr="009631CF" w:rsidRDefault="009631CF" w:rsidP="009631CF">
            <w:pPr>
              <w:ind w:left="96" w:firstLine="14"/>
              <w:rPr>
                <w:color w:val="000000"/>
                <w:lang w:eastAsia="ar-SA"/>
              </w:rPr>
            </w:pPr>
            <w:r w:rsidRPr="009631CF">
              <w:rPr>
                <w:lang w:eastAsia="ar-SA"/>
              </w:rPr>
              <w:t>Ризница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31CF" w:rsidRPr="009631CF" w:rsidRDefault="009631CF" w:rsidP="009631CF">
            <w:pPr>
              <w:snapToGrid w:val="0"/>
              <w:spacing w:line="360" w:lineRule="auto"/>
              <w:jc w:val="center"/>
              <w:rPr>
                <w:color w:val="000000"/>
                <w:lang w:eastAsia="ar-SA"/>
              </w:rPr>
            </w:pPr>
            <w:r w:rsidRPr="009631CF">
              <w:rPr>
                <w:color w:val="000000"/>
                <w:lang w:eastAsia="ar-SA"/>
              </w:rPr>
              <w:t>-31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31CF" w:rsidRPr="009631CF" w:rsidRDefault="009631CF" w:rsidP="009631CF">
            <w:pPr>
              <w:snapToGrid w:val="0"/>
              <w:spacing w:line="360" w:lineRule="auto"/>
              <w:jc w:val="center"/>
              <w:rPr>
                <w:color w:val="000000"/>
                <w:lang w:eastAsia="ar-SA"/>
              </w:rPr>
            </w:pPr>
            <w:r w:rsidRPr="009631CF">
              <w:rPr>
                <w:color w:val="000000"/>
                <w:lang w:eastAsia="ar-SA"/>
              </w:rPr>
              <w:t>+18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31CF" w:rsidRPr="009631CF" w:rsidRDefault="009631CF" w:rsidP="009631CF">
            <w:pPr>
              <w:snapToGrid w:val="0"/>
              <w:spacing w:line="360" w:lineRule="auto"/>
              <w:jc w:val="center"/>
              <w:rPr>
                <w:color w:val="000000"/>
                <w:lang w:eastAsia="ar-SA"/>
              </w:rPr>
            </w:pPr>
            <w:r w:rsidRPr="009631CF">
              <w:rPr>
                <w:color w:val="000000"/>
                <w:lang w:eastAsia="ar-SA"/>
              </w:rPr>
              <w:t>17*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31CF" w:rsidRPr="009631CF" w:rsidRDefault="009631CF" w:rsidP="009631CF">
            <w:pPr>
              <w:snapToGrid w:val="0"/>
              <w:spacing w:line="360" w:lineRule="auto"/>
              <w:jc w:val="center"/>
              <w:rPr>
                <w:color w:val="000000"/>
                <w:lang w:eastAsia="ar-SA"/>
              </w:rPr>
            </w:pPr>
            <w:r w:rsidRPr="009631CF">
              <w:rPr>
                <w:color w:val="000000"/>
                <w:lang w:eastAsia="ar-SA"/>
              </w:rPr>
              <w:t>17*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31CF" w:rsidRPr="009631CF" w:rsidRDefault="009631CF" w:rsidP="009631CF">
            <w:pPr>
              <w:snapToGrid w:val="0"/>
              <w:spacing w:line="360" w:lineRule="auto"/>
              <w:jc w:val="center"/>
              <w:rPr>
                <w:color w:val="000000"/>
                <w:lang w:eastAsia="ar-SA"/>
              </w:rPr>
            </w:pPr>
            <w:r w:rsidRPr="009631CF">
              <w:rPr>
                <w:color w:val="000000"/>
                <w:lang w:eastAsia="ar-SA"/>
              </w:rPr>
              <w:t>-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631CF" w:rsidRPr="009631CF" w:rsidRDefault="009631CF" w:rsidP="009631CF">
            <w:pPr>
              <w:snapToGrid w:val="0"/>
              <w:spacing w:line="360" w:lineRule="auto"/>
              <w:ind w:left="-329" w:firstLine="329"/>
              <w:jc w:val="center"/>
              <w:rPr>
                <w:color w:val="000000"/>
                <w:lang w:eastAsia="ar-SA"/>
              </w:rPr>
            </w:pPr>
            <w:r w:rsidRPr="009631CF">
              <w:rPr>
                <w:color w:val="000000"/>
                <w:lang w:eastAsia="ar-SA"/>
              </w:rPr>
              <w:t>-</w:t>
            </w:r>
          </w:p>
        </w:tc>
      </w:tr>
    </w:tbl>
    <w:p w:rsidR="009631CF" w:rsidRPr="009631CF" w:rsidRDefault="009631CF" w:rsidP="009631CF">
      <w:pPr>
        <w:ind w:left="567" w:firstLine="426"/>
        <w:jc w:val="center"/>
        <w:rPr>
          <w:color w:val="000000"/>
          <w:sz w:val="20"/>
          <w:szCs w:val="20"/>
          <w:lang w:eastAsia="ar-SA"/>
        </w:rPr>
      </w:pPr>
    </w:p>
    <w:p w:rsidR="009631CF" w:rsidRPr="009631CF" w:rsidRDefault="009631CF" w:rsidP="009631CF">
      <w:pPr>
        <w:tabs>
          <w:tab w:val="left" w:pos="-208"/>
        </w:tabs>
        <w:spacing w:line="360" w:lineRule="auto"/>
        <w:ind w:left="1287"/>
        <w:rPr>
          <w:rFonts w:cs="Arial"/>
          <w:sz w:val="28"/>
          <w:szCs w:val="28"/>
          <w:lang w:eastAsia="ar-SA"/>
        </w:rPr>
      </w:pPr>
      <w:r w:rsidRPr="009631CF">
        <w:rPr>
          <w:rFonts w:cs="Arial"/>
          <w:sz w:val="28"/>
          <w:szCs w:val="28"/>
          <w:lang w:eastAsia="ar-SA"/>
        </w:rPr>
        <w:t>*-  электрическая мощность</w:t>
      </w:r>
    </w:p>
    <w:p w:rsidR="009631CF" w:rsidRPr="009631CF" w:rsidRDefault="009631CF" w:rsidP="009631CF">
      <w:pPr>
        <w:tabs>
          <w:tab w:val="left" w:pos="-568"/>
        </w:tabs>
        <w:spacing w:line="360" w:lineRule="auto"/>
        <w:ind w:left="567" w:firstLine="426"/>
        <w:rPr>
          <w:sz w:val="28"/>
          <w:szCs w:val="28"/>
          <w:lang w:eastAsia="ar-SA"/>
        </w:rPr>
      </w:pPr>
    </w:p>
    <w:p w:rsidR="009631CF" w:rsidRPr="009631CF" w:rsidRDefault="009631CF" w:rsidP="009631CF">
      <w:pPr>
        <w:tabs>
          <w:tab w:val="left" w:pos="-568"/>
          <w:tab w:val="left" w:pos="7425"/>
        </w:tabs>
        <w:spacing w:line="360" w:lineRule="auto"/>
        <w:rPr>
          <w:sz w:val="28"/>
          <w:szCs w:val="28"/>
          <w:lang w:eastAsia="ar-SA"/>
        </w:rPr>
      </w:pPr>
    </w:p>
    <w:p w:rsidR="009631CF" w:rsidRPr="009631CF" w:rsidRDefault="009631CF" w:rsidP="009631CF">
      <w:pPr>
        <w:tabs>
          <w:tab w:val="left" w:pos="1134"/>
        </w:tabs>
        <w:spacing w:line="360" w:lineRule="auto"/>
        <w:ind w:left="2269" w:right="367"/>
        <w:rPr>
          <w:b/>
          <w:bCs/>
          <w:sz w:val="28"/>
          <w:szCs w:val="28"/>
          <w:lang w:eastAsia="ar-SA"/>
        </w:rPr>
      </w:pPr>
      <w:r w:rsidRPr="009631CF">
        <w:rPr>
          <w:rFonts w:ascii="Arial" w:hAnsi="Arial" w:cs="Arial"/>
          <w:sz w:val="28"/>
          <w:szCs w:val="28"/>
          <w:lang w:eastAsia="ar-SA"/>
        </w:rPr>
        <w:t xml:space="preserve">               </w:t>
      </w:r>
      <w:r w:rsidRPr="009631CF">
        <w:rPr>
          <w:b/>
          <w:bCs/>
          <w:sz w:val="28"/>
          <w:szCs w:val="28"/>
          <w:lang w:eastAsia="ar-SA"/>
        </w:rPr>
        <w:t>1. ОБЩАЯ    ЧАСТЬ.</w:t>
      </w:r>
    </w:p>
    <w:p w:rsidR="009631CF" w:rsidRPr="009631CF" w:rsidRDefault="009631CF" w:rsidP="009631CF">
      <w:pPr>
        <w:tabs>
          <w:tab w:val="left" w:pos="567"/>
        </w:tabs>
        <w:spacing w:line="360" w:lineRule="auto"/>
        <w:ind w:left="567" w:right="-96" w:firstLine="567"/>
        <w:rPr>
          <w:color w:val="FF0000"/>
          <w:sz w:val="28"/>
          <w:szCs w:val="28"/>
          <w:lang w:eastAsia="ar-SA"/>
        </w:rPr>
      </w:pPr>
    </w:p>
    <w:p w:rsidR="009631CF" w:rsidRPr="009631CF" w:rsidRDefault="009631CF" w:rsidP="009631CF">
      <w:pPr>
        <w:tabs>
          <w:tab w:val="left" w:pos="567"/>
        </w:tabs>
        <w:spacing w:line="360" w:lineRule="auto"/>
        <w:ind w:left="567" w:right="-96" w:firstLine="567"/>
        <w:rPr>
          <w:color w:val="000000"/>
          <w:sz w:val="28"/>
          <w:szCs w:val="20"/>
          <w:lang w:eastAsia="ar-SA"/>
        </w:rPr>
      </w:pPr>
      <w:r w:rsidRPr="009631CF">
        <w:rPr>
          <w:color w:val="000000"/>
          <w:sz w:val="28"/>
          <w:szCs w:val="28"/>
          <w:lang w:eastAsia="ar-SA"/>
        </w:rPr>
        <w:t>Проект  отопления разработан для здания ризницы, входяще</w:t>
      </w:r>
      <w:r>
        <w:rPr>
          <w:color w:val="000000"/>
          <w:sz w:val="28"/>
          <w:szCs w:val="28"/>
          <w:lang w:eastAsia="ar-SA"/>
        </w:rPr>
        <w:t>го</w:t>
      </w:r>
      <w:r w:rsidRPr="009631CF">
        <w:rPr>
          <w:color w:val="000000"/>
          <w:sz w:val="28"/>
          <w:szCs w:val="28"/>
          <w:lang w:eastAsia="ar-SA"/>
        </w:rPr>
        <w:t xml:space="preserve"> в с</w:t>
      </w:r>
      <w:r w:rsidRPr="009631CF">
        <w:rPr>
          <w:color w:val="000000"/>
          <w:sz w:val="28"/>
          <w:szCs w:val="28"/>
          <w:lang w:eastAsia="ar-SA"/>
        </w:rPr>
        <w:t>о</w:t>
      </w:r>
      <w:r w:rsidRPr="009631CF">
        <w:rPr>
          <w:color w:val="000000"/>
          <w:sz w:val="28"/>
          <w:szCs w:val="28"/>
          <w:lang w:eastAsia="ar-SA"/>
        </w:rPr>
        <w:t>став ансамбля Соловецкого монастыря и явля</w:t>
      </w:r>
      <w:r w:rsidR="00FF0D9D">
        <w:rPr>
          <w:color w:val="000000"/>
          <w:sz w:val="28"/>
          <w:szCs w:val="28"/>
          <w:lang w:eastAsia="ar-SA"/>
        </w:rPr>
        <w:t>ется</w:t>
      </w:r>
      <w:r w:rsidRPr="009631CF">
        <w:rPr>
          <w:color w:val="000000"/>
          <w:sz w:val="28"/>
          <w:szCs w:val="28"/>
          <w:lang w:eastAsia="ar-SA"/>
        </w:rPr>
        <w:t xml:space="preserve"> памятником архите</w:t>
      </w:r>
      <w:r w:rsidRPr="009631CF">
        <w:rPr>
          <w:color w:val="000000"/>
          <w:sz w:val="28"/>
          <w:szCs w:val="28"/>
          <w:lang w:eastAsia="ar-SA"/>
        </w:rPr>
        <w:t>к</w:t>
      </w:r>
      <w:r w:rsidRPr="009631CF">
        <w:rPr>
          <w:color w:val="000000"/>
          <w:sz w:val="28"/>
          <w:szCs w:val="28"/>
          <w:lang w:eastAsia="ar-SA"/>
        </w:rPr>
        <w:t xml:space="preserve">туры </w:t>
      </w:r>
      <w:r w:rsidRPr="009631CF">
        <w:rPr>
          <w:color w:val="000000"/>
          <w:sz w:val="28"/>
          <w:szCs w:val="28"/>
          <w:lang w:val="en-US" w:eastAsia="ar-SA"/>
        </w:rPr>
        <w:t>XVI</w:t>
      </w:r>
      <w:r w:rsidRPr="009631CF">
        <w:rPr>
          <w:color w:val="000000"/>
          <w:sz w:val="28"/>
          <w:szCs w:val="28"/>
          <w:lang w:eastAsia="ar-SA"/>
        </w:rPr>
        <w:t>-</w:t>
      </w:r>
      <w:r w:rsidRPr="009631CF">
        <w:rPr>
          <w:color w:val="000000"/>
          <w:sz w:val="28"/>
          <w:szCs w:val="28"/>
          <w:lang w:val="en-US" w:eastAsia="ar-SA"/>
        </w:rPr>
        <w:t>XIX</w:t>
      </w:r>
      <w:r w:rsidRPr="009631CF">
        <w:rPr>
          <w:color w:val="000000"/>
          <w:sz w:val="28"/>
          <w:szCs w:val="28"/>
          <w:lang w:eastAsia="ar-SA"/>
        </w:rPr>
        <w:t xml:space="preserve"> веков.</w:t>
      </w:r>
    </w:p>
    <w:p w:rsidR="009631CF" w:rsidRPr="009631CF" w:rsidRDefault="009631CF" w:rsidP="009631CF">
      <w:pPr>
        <w:tabs>
          <w:tab w:val="left" w:pos="567"/>
        </w:tabs>
        <w:spacing w:line="360" w:lineRule="auto"/>
        <w:ind w:left="567" w:right="-96" w:firstLine="567"/>
        <w:rPr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eastAsia="ar-SA"/>
        </w:rPr>
        <w:t>Проект разработан на основании  технического задания Заказчика в соответствии с архитектурно – строительными черте</w:t>
      </w:r>
      <w:r w:rsidRPr="009631CF">
        <w:rPr>
          <w:sz w:val="28"/>
          <w:szCs w:val="28"/>
          <w:lang w:eastAsia="ar-SA"/>
        </w:rPr>
        <w:t>жами и  действу</w:t>
      </w:r>
      <w:r w:rsidRPr="009631CF">
        <w:rPr>
          <w:sz w:val="28"/>
          <w:szCs w:val="28"/>
          <w:lang w:eastAsia="ar-SA"/>
        </w:rPr>
        <w:t>ю</w:t>
      </w:r>
      <w:r w:rsidRPr="009631CF">
        <w:rPr>
          <w:sz w:val="28"/>
          <w:szCs w:val="28"/>
          <w:lang w:eastAsia="ar-SA"/>
        </w:rPr>
        <w:t>щей нормативно-технической документацией по проектированию и строительству</w:t>
      </w:r>
      <w:r w:rsidR="00FF0D9D">
        <w:rPr>
          <w:sz w:val="28"/>
          <w:szCs w:val="28"/>
          <w:lang w:eastAsia="ar-SA"/>
        </w:rPr>
        <w:t>.</w:t>
      </w:r>
    </w:p>
    <w:p w:rsidR="009631CF" w:rsidRPr="009631CF" w:rsidRDefault="009631CF" w:rsidP="009631CF">
      <w:pPr>
        <w:tabs>
          <w:tab w:val="left" w:pos="2629"/>
        </w:tabs>
        <w:spacing w:line="360" w:lineRule="auto"/>
        <w:ind w:left="2269" w:right="367"/>
        <w:rPr>
          <w:b/>
          <w:sz w:val="28"/>
          <w:szCs w:val="28"/>
          <w:lang w:eastAsia="ar-SA"/>
        </w:rPr>
      </w:pPr>
    </w:p>
    <w:p w:rsidR="009631CF" w:rsidRPr="009631CF" w:rsidRDefault="009631CF" w:rsidP="00AD72EF">
      <w:pPr>
        <w:tabs>
          <w:tab w:val="left" w:pos="2629"/>
        </w:tabs>
        <w:spacing w:line="360" w:lineRule="auto"/>
        <w:ind w:right="367"/>
        <w:jc w:val="center"/>
        <w:rPr>
          <w:b/>
          <w:sz w:val="28"/>
          <w:szCs w:val="28"/>
          <w:lang w:eastAsia="ar-SA"/>
        </w:rPr>
      </w:pPr>
      <w:r w:rsidRPr="009631CF">
        <w:rPr>
          <w:b/>
          <w:sz w:val="28"/>
          <w:szCs w:val="28"/>
          <w:lang w:eastAsia="ar-SA"/>
        </w:rPr>
        <w:t>2.ИСХОДНЫЕ ДАННЫЕ ДЛЯ ПРОЕКТИРОВ</w:t>
      </w:r>
      <w:r w:rsidRPr="009631CF">
        <w:rPr>
          <w:b/>
          <w:sz w:val="28"/>
          <w:szCs w:val="28"/>
          <w:lang w:eastAsia="ar-SA"/>
        </w:rPr>
        <w:t>А</w:t>
      </w:r>
      <w:r w:rsidRPr="009631CF">
        <w:rPr>
          <w:b/>
          <w:sz w:val="28"/>
          <w:szCs w:val="28"/>
          <w:lang w:eastAsia="ar-SA"/>
        </w:rPr>
        <w:t>НИЯ.</w:t>
      </w:r>
    </w:p>
    <w:p w:rsidR="009631CF" w:rsidRPr="009631CF" w:rsidRDefault="009631CF" w:rsidP="00AD72EF">
      <w:pPr>
        <w:widowControl w:val="0"/>
        <w:tabs>
          <w:tab w:val="left" w:pos="567"/>
        </w:tabs>
        <w:spacing w:line="360" w:lineRule="auto"/>
        <w:ind w:left="567"/>
        <w:jc w:val="both"/>
        <w:rPr>
          <w:color w:val="000000"/>
          <w:sz w:val="28"/>
          <w:szCs w:val="28"/>
          <w:lang w:eastAsia="ar-SA"/>
        </w:rPr>
      </w:pPr>
      <w:r w:rsidRPr="009631CF">
        <w:rPr>
          <w:sz w:val="28"/>
          <w:szCs w:val="28"/>
          <w:lang w:eastAsia="ar-SA"/>
        </w:rPr>
        <w:t xml:space="preserve">Климатические условия района принимаются по  СНиП 23-01-99* и СНиП 41-01-2003 для условий  </w:t>
      </w:r>
      <w:r w:rsidRPr="009631CF">
        <w:rPr>
          <w:color w:val="000000"/>
          <w:sz w:val="28"/>
          <w:szCs w:val="28"/>
          <w:lang w:eastAsia="ar-SA"/>
        </w:rPr>
        <w:t>г. Архангельск</w:t>
      </w:r>
    </w:p>
    <w:p w:rsidR="009631CF" w:rsidRPr="009631CF" w:rsidRDefault="00AD72EF" w:rsidP="00AD72EF">
      <w:pPr>
        <w:tabs>
          <w:tab w:val="left" w:pos="1134"/>
        </w:tabs>
        <w:spacing w:line="360" w:lineRule="auto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        </w:t>
      </w:r>
      <w:r w:rsidR="009631CF" w:rsidRPr="009631CF">
        <w:rPr>
          <w:color w:val="000000"/>
          <w:sz w:val="28"/>
          <w:szCs w:val="28"/>
          <w:lang w:eastAsia="ar-SA"/>
        </w:rPr>
        <w:t xml:space="preserve">Расчетная температура наружного воздуха: </w:t>
      </w:r>
      <w:r w:rsidR="009631CF" w:rsidRPr="009631CF">
        <w:rPr>
          <w:color w:val="000000"/>
          <w:sz w:val="28"/>
          <w:szCs w:val="28"/>
          <w:lang w:val="en-US" w:eastAsia="ar-SA"/>
        </w:rPr>
        <w:t>t</w:t>
      </w:r>
      <w:r w:rsidR="009631CF" w:rsidRPr="009631CF">
        <w:rPr>
          <w:color w:val="000000"/>
          <w:sz w:val="28"/>
          <w:szCs w:val="28"/>
          <w:lang w:eastAsia="ar-SA"/>
        </w:rPr>
        <w:t>н = -31°С( параметры Б)</w:t>
      </w:r>
    </w:p>
    <w:p w:rsidR="009631CF" w:rsidRPr="009631CF" w:rsidRDefault="00AD72EF" w:rsidP="00AD72EF">
      <w:pPr>
        <w:tabs>
          <w:tab w:val="left" w:pos="1134"/>
        </w:tabs>
        <w:spacing w:line="360" w:lineRule="auto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         </w:t>
      </w:r>
      <w:r w:rsidR="009631CF" w:rsidRPr="009631CF">
        <w:rPr>
          <w:color w:val="000000"/>
          <w:sz w:val="28"/>
          <w:szCs w:val="28"/>
          <w:lang w:eastAsia="ar-SA"/>
        </w:rPr>
        <w:t xml:space="preserve">Расчетная температура внутреннего воздуха: </w:t>
      </w:r>
      <w:r w:rsidR="009631CF" w:rsidRPr="009631CF">
        <w:rPr>
          <w:color w:val="000000"/>
          <w:sz w:val="28"/>
          <w:szCs w:val="28"/>
          <w:lang w:val="en-US" w:eastAsia="ar-SA"/>
        </w:rPr>
        <w:t>t</w:t>
      </w:r>
      <w:r w:rsidR="009631CF" w:rsidRPr="009631CF">
        <w:rPr>
          <w:color w:val="000000"/>
          <w:sz w:val="28"/>
          <w:szCs w:val="28"/>
          <w:lang w:eastAsia="ar-SA"/>
        </w:rPr>
        <w:t>в = +16 ÷ 20°С, в завис</w:t>
      </w:r>
      <w:r w:rsidR="009631CF" w:rsidRPr="009631CF">
        <w:rPr>
          <w:color w:val="000000"/>
          <w:sz w:val="28"/>
          <w:szCs w:val="28"/>
          <w:lang w:eastAsia="ar-SA"/>
        </w:rPr>
        <w:t>и</w:t>
      </w:r>
      <w:r w:rsidR="009631CF" w:rsidRPr="009631CF">
        <w:rPr>
          <w:color w:val="000000"/>
          <w:sz w:val="28"/>
          <w:szCs w:val="28"/>
          <w:lang w:eastAsia="ar-SA"/>
        </w:rPr>
        <w:t>мости от назначения помещения.</w:t>
      </w:r>
    </w:p>
    <w:p w:rsidR="009631CF" w:rsidRPr="009631CF" w:rsidRDefault="009631CF" w:rsidP="009631CF">
      <w:pPr>
        <w:tabs>
          <w:tab w:val="left" w:pos="0"/>
        </w:tabs>
        <w:spacing w:line="360" w:lineRule="auto"/>
        <w:ind w:left="567" w:right="-96" w:firstLine="567"/>
        <w:rPr>
          <w:color w:val="00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eastAsia="ar-SA"/>
        </w:rPr>
        <w:lastRenderedPageBreak/>
        <w:t>В соответствии с заданием на проектирование проектом разрабат</w:t>
      </w:r>
      <w:r w:rsidRPr="009631CF">
        <w:rPr>
          <w:color w:val="000000"/>
          <w:sz w:val="28"/>
          <w:szCs w:val="28"/>
          <w:lang w:eastAsia="ar-SA"/>
        </w:rPr>
        <w:t>ы</w:t>
      </w:r>
      <w:r w:rsidRPr="009631CF">
        <w:rPr>
          <w:color w:val="000000"/>
          <w:sz w:val="28"/>
          <w:szCs w:val="28"/>
          <w:lang w:eastAsia="ar-SA"/>
        </w:rPr>
        <w:t>вается система</w:t>
      </w:r>
      <w:r w:rsidRPr="009631CF">
        <w:rPr>
          <w:bCs/>
          <w:color w:val="000000"/>
          <w:sz w:val="28"/>
          <w:szCs w:val="28"/>
          <w:lang w:eastAsia="ar-SA"/>
        </w:rPr>
        <w:t xml:space="preserve"> электрического отопления.</w:t>
      </w:r>
    </w:p>
    <w:p w:rsidR="009631CF" w:rsidRPr="009631CF" w:rsidRDefault="009631CF" w:rsidP="009631CF">
      <w:pPr>
        <w:tabs>
          <w:tab w:val="left" w:pos="0"/>
        </w:tabs>
        <w:spacing w:line="360" w:lineRule="auto"/>
        <w:ind w:left="567" w:firstLine="567"/>
        <w:jc w:val="both"/>
        <w:rPr>
          <w:bCs/>
          <w:color w:val="00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eastAsia="ar-SA"/>
        </w:rPr>
        <w:t xml:space="preserve">Расчет системы отопления выполнен по рекомендациям </w:t>
      </w:r>
      <w:r w:rsidRPr="009631CF">
        <w:rPr>
          <w:bCs/>
          <w:color w:val="000000"/>
          <w:sz w:val="28"/>
          <w:szCs w:val="28"/>
          <w:lang w:eastAsia="ar-SA"/>
        </w:rPr>
        <w:t xml:space="preserve">СНиП </w:t>
      </w:r>
      <w:r w:rsidRPr="009631CF">
        <w:rPr>
          <w:color w:val="000000"/>
          <w:sz w:val="28"/>
          <w:szCs w:val="28"/>
          <w:lang w:eastAsia="ar-SA"/>
        </w:rPr>
        <w:t xml:space="preserve">41-01-2003 </w:t>
      </w:r>
      <w:r w:rsidRPr="009631CF">
        <w:rPr>
          <w:bCs/>
          <w:color w:val="000000"/>
          <w:sz w:val="28"/>
          <w:szCs w:val="28"/>
          <w:lang w:eastAsia="ar-SA"/>
        </w:rPr>
        <w:t>«Отопление, вентиляция и кондиционирование воздуха».</w:t>
      </w:r>
    </w:p>
    <w:p w:rsidR="009631CF" w:rsidRPr="009631CF" w:rsidRDefault="009631CF" w:rsidP="009631CF">
      <w:pPr>
        <w:tabs>
          <w:tab w:val="left" w:pos="720"/>
          <w:tab w:val="left" w:pos="1134"/>
        </w:tabs>
        <w:spacing w:line="360" w:lineRule="auto"/>
        <w:ind w:left="567" w:firstLine="567"/>
        <w:jc w:val="both"/>
        <w:rPr>
          <w:color w:val="00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eastAsia="ar-SA"/>
        </w:rPr>
        <w:t>Потери теплоты определяются суммой потерь через отдельные о</w:t>
      </w:r>
      <w:r w:rsidRPr="009631CF">
        <w:rPr>
          <w:color w:val="000000"/>
          <w:sz w:val="28"/>
          <w:szCs w:val="28"/>
          <w:lang w:eastAsia="ar-SA"/>
        </w:rPr>
        <w:t>г</w:t>
      </w:r>
      <w:r w:rsidRPr="009631CF">
        <w:rPr>
          <w:color w:val="000000"/>
          <w:sz w:val="28"/>
          <w:szCs w:val="28"/>
          <w:lang w:eastAsia="ar-SA"/>
        </w:rPr>
        <w:t>раждающие конструкции по следующей формуле:</w:t>
      </w:r>
    </w:p>
    <w:p w:rsidR="009631CF" w:rsidRPr="009631CF" w:rsidRDefault="009631CF" w:rsidP="009631CF">
      <w:pPr>
        <w:tabs>
          <w:tab w:val="left" w:pos="1134"/>
        </w:tabs>
        <w:spacing w:before="280" w:line="360" w:lineRule="auto"/>
        <w:ind w:left="567" w:right="-5" w:firstLine="567"/>
        <w:jc w:val="both"/>
        <w:rPr>
          <w:color w:val="00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val="en-US" w:eastAsia="ar-SA"/>
        </w:rPr>
        <w:t>Q</w:t>
      </w:r>
      <w:r w:rsidRPr="009631CF">
        <w:rPr>
          <w:color w:val="000000"/>
          <w:sz w:val="28"/>
          <w:szCs w:val="28"/>
          <w:lang w:eastAsia="ar-SA"/>
        </w:rPr>
        <w:t xml:space="preserve"> = А (</w:t>
      </w:r>
      <w:r w:rsidRPr="009631CF">
        <w:rPr>
          <w:color w:val="000000"/>
          <w:sz w:val="28"/>
          <w:szCs w:val="28"/>
          <w:lang w:val="en-US" w:eastAsia="ar-SA"/>
        </w:rPr>
        <w:t>t</w:t>
      </w:r>
      <w:r w:rsidRPr="009631CF">
        <w:rPr>
          <w:color w:val="000000"/>
          <w:sz w:val="28"/>
          <w:szCs w:val="28"/>
          <w:vertAlign w:val="subscript"/>
          <w:lang w:eastAsia="ar-SA"/>
        </w:rPr>
        <w:t>в</w:t>
      </w:r>
      <w:r w:rsidRPr="009631CF">
        <w:rPr>
          <w:color w:val="000000"/>
          <w:sz w:val="28"/>
          <w:szCs w:val="28"/>
          <w:lang w:eastAsia="ar-SA"/>
        </w:rPr>
        <w:t xml:space="preserve"> - </w:t>
      </w:r>
      <w:r w:rsidRPr="009631CF">
        <w:rPr>
          <w:color w:val="000000"/>
          <w:sz w:val="28"/>
          <w:szCs w:val="28"/>
          <w:lang w:val="en-US" w:eastAsia="ar-SA"/>
        </w:rPr>
        <w:t>t</w:t>
      </w:r>
      <w:r w:rsidRPr="009631CF">
        <w:rPr>
          <w:color w:val="000000"/>
          <w:sz w:val="28"/>
          <w:szCs w:val="28"/>
          <w:vertAlign w:val="subscript"/>
          <w:lang w:eastAsia="ar-SA"/>
        </w:rPr>
        <w:t>в</w:t>
      </w:r>
      <w:r w:rsidRPr="009631CF">
        <w:rPr>
          <w:color w:val="000000"/>
          <w:sz w:val="28"/>
          <w:szCs w:val="28"/>
          <w:lang w:eastAsia="ar-SA"/>
        </w:rPr>
        <w:t xml:space="preserve">)(1+β) п / </w:t>
      </w:r>
      <w:r w:rsidRPr="009631CF">
        <w:rPr>
          <w:color w:val="000000"/>
          <w:sz w:val="28"/>
          <w:szCs w:val="28"/>
          <w:lang w:val="en-US" w:eastAsia="ar-SA"/>
        </w:rPr>
        <w:t>R</w:t>
      </w:r>
      <w:r w:rsidRPr="009631CF">
        <w:rPr>
          <w:color w:val="000000"/>
          <w:sz w:val="28"/>
          <w:szCs w:val="28"/>
          <w:lang w:eastAsia="ar-SA"/>
        </w:rPr>
        <w:t>,  где:</w:t>
      </w:r>
    </w:p>
    <w:p w:rsidR="009631CF" w:rsidRPr="009631CF" w:rsidRDefault="009631CF" w:rsidP="009631CF">
      <w:pPr>
        <w:tabs>
          <w:tab w:val="left" w:pos="1134"/>
        </w:tabs>
        <w:spacing w:before="260" w:line="360" w:lineRule="auto"/>
        <w:ind w:left="567" w:right="-5" w:firstLine="567"/>
        <w:jc w:val="both"/>
        <w:rPr>
          <w:color w:val="00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eastAsia="ar-SA"/>
        </w:rPr>
        <w:t>А - расчетная площадь данной ограждающей конструкции в м</w:t>
      </w:r>
      <w:r w:rsidRPr="009631CF">
        <w:rPr>
          <w:color w:val="000000"/>
          <w:sz w:val="28"/>
          <w:szCs w:val="28"/>
          <w:vertAlign w:val="superscript"/>
          <w:lang w:eastAsia="ar-SA"/>
        </w:rPr>
        <w:t>2</w:t>
      </w:r>
      <w:r w:rsidRPr="009631CF">
        <w:rPr>
          <w:color w:val="000000"/>
          <w:sz w:val="28"/>
          <w:szCs w:val="28"/>
          <w:lang w:eastAsia="ar-SA"/>
        </w:rPr>
        <w:t>;</w:t>
      </w:r>
    </w:p>
    <w:p w:rsidR="009631CF" w:rsidRPr="009631CF" w:rsidRDefault="009631CF" w:rsidP="009631CF">
      <w:pPr>
        <w:tabs>
          <w:tab w:val="left" w:pos="1134"/>
        </w:tabs>
        <w:spacing w:line="360" w:lineRule="auto"/>
        <w:ind w:left="567" w:right="-5" w:firstLine="567"/>
        <w:jc w:val="both"/>
        <w:rPr>
          <w:color w:val="00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val="en-US" w:eastAsia="ar-SA"/>
        </w:rPr>
        <w:t>R</w:t>
      </w:r>
      <w:r w:rsidRPr="009631CF">
        <w:rPr>
          <w:color w:val="000000"/>
          <w:sz w:val="28"/>
          <w:szCs w:val="28"/>
          <w:lang w:eastAsia="ar-SA"/>
        </w:rPr>
        <w:t xml:space="preserve"> - рассчитанное сопротивление теплопередаче конструкции в м</w:t>
      </w:r>
      <w:r w:rsidRPr="009631CF">
        <w:rPr>
          <w:color w:val="000000"/>
          <w:sz w:val="28"/>
          <w:szCs w:val="28"/>
          <w:vertAlign w:val="superscript"/>
          <w:lang w:eastAsia="ar-SA"/>
        </w:rPr>
        <w:t>2</w:t>
      </w:r>
      <w:r w:rsidRPr="009631CF">
        <w:rPr>
          <w:color w:val="000000"/>
          <w:sz w:val="28"/>
          <w:szCs w:val="28"/>
          <w:lang w:eastAsia="ar-SA"/>
        </w:rPr>
        <w:t xml:space="preserve"> ° С/Вт;</w:t>
      </w:r>
    </w:p>
    <w:p w:rsidR="009631CF" w:rsidRPr="009631CF" w:rsidRDefault="009631CF" w:rsidP="009631CF">
      <w:pPr>
        <w:tabs>
          <w:tab w:val="left" w:pos="1134"/>
        </w:tabs>
        <w:spacing w:line="360" w:lineRule="auto"/>
        <w:ind w:left="567" w:right="-5" w:firstLine="567"/>
        <w:jc w:val="both"/>
        <w:rPr>
          <w:color w:val="00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val="en-US" w:eastAsia="ar-SA"/>
        </w:rPr>
        <w:t>t</w:t>
      </w:r>
      <w:r w:rsidRPr="009631CF">
        <w:rPr>
          <w:color w:val="000000"/>
          <w:sz w:val="28"/>
          <w:szCs w:val="28"/>
          <w:vertAlign w:val="subscript"/>
          <w:lang w:eastAsia="ar-SA"/>
        </w:rPr>
        <w:t xml:space="preserve">в </w:t>
      </w:r>
      <w:r w:rsidRPr="009631CF">
        <w:rPr>
          <w:color w:val="000000"/>
          <w:sz w:val="28"/>
          <w:szCs w:val="28"/>
          <w:vertAlign w:val="superscript"/>
          <w:lang w:eastAsia="ar-SA"/>
        </w:rPr>
        <w:t xml:space="preserve"> </w:t>
      </w:r>
      <w:r w:rsidRPr="009631CF">
        <w:rPr>
          <w:color w:val="000000"/>
          <w:sz w:val="28"/>
          <w:szCs w:val="28"/>
          <w:lang w:eastAsia="ar-SA"/>
        </w:rPr>
        <w:t>- нормативная температура внутреннего воздуха в помещении в °С;</w:t>
      </w:r>
    </w:p>
    <w:p w:rsidR="009631CF" w:rsidRPr="009631CF" w:rsidRDefault="009631CF" w:rsidP="009631CF">
      <w:pPr>
        <w:tabs>
          <w:tab w:val="left" w:pos="1134"/>
        </w:tabs>
        <w:spacing w:line="360" w:lineRule="auto"/>
        <w:ind w:left="567" w:right="-5" w:firstLine="567"/>
        <w:jc w:val="both"/>
        <w:rPr>
          <w:color w:val="FF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val="en-US" w:eastAsia="ar-SA"/>
        </w:rPr>
        <w:t>t</w:t>
      </w:r>
      <w:r w:rsidRPr="009631CF">
        <w:rPr>
          <w:color w:val="000000"/>
          <w:sz w:val="28"/>
          <w:szCs w:val="28"/>
          <w:vertAlign w:val="subscript"/>
          <w:lang w:eastAsia="ar-SA"/>
        </w:rPr>
        <w:t xml:space="preserve">н </w:t>
      </w:r>
      <w:r w:rsidRPr="009631CF">
        <w:rPr>
          <w:color w:val="000000"/>
          <w:sz w:val="28"/>
          <w:szCs w:val="28"/>
          <w:vertAlign w:val="superscript"/>
          <w:lang w:eastAsia="ar-SA"/>
        </w:rPr>
        <w:t xml:space="preserve"> </w:t>
      </w:r>
      <w:r w:rsidRPr="009631CF">
        <w:rPr>
          <w:color w:val="000000"/>
          <w:sz w:val="28"/>
          <w:szCs w:val="28"/>
          <w:lang w:eastAsia="ar-SA"/>
        </w:rPr>
        <w:t>= - 31 °С - расчетная температура наружного воздуха наиболее холодной    пятидневки;</w:t>
      </w:r>
      <w:r w:rsidRPr="009631CF">
        <w:rPr>
          <w:color w:val="FF0000"/>
          <w:sz w:val="28"/>
          <w:szCs w:val="28"/>
          <w:lang w:eastAsia="ar-SA"/>
        </w:rPr>
        <w:t xml:space="preserve">        </w:t>
      </w:r>
    </w:p>
    <w:p w:rsidR="009631CF" w:rsidRPr="009631CF" w:rsidRDefault="009631CF" w:rsidP="009631CF">
      <w:pPr>
        <w:tabs>
          <w:tab w:val="left" w:pos="1134"/>
        </w:tabs>
        <w:spacing w:line="360" w:lineRule="auto"/>
        <w:ind w:left="567" w:right="-5" w:firstLine="567"/>
        <w:jc w:val="both"/>
        <w:rPr>
          <w:color w:val="00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eastAsia="ar-SA"/>
        </w:rPr>
        <w:t>1+β - добавочные потери в долях от основных потерь через проемы и полы;</w:t>
      </w:r>
    </w:p>
    <w:p w:rsidR="009631CF" w:rsidRPr="009631CF" w:rsidRDefault="009631CF" w:rsidP="009631CF">
      <w:pPr>
        <w:tabs>
          <w:tab w:val="left" w:pos="1134"/>
        </w:tabs>
        <w:spacing w:line="360" w:lineRule="auto"/>
        <w:ind w:left="567" w:firstLine="567"/>
        <w:jc w:val="both"/>
        <w:rPr>
          <w:color w:val="00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eastAsia="ar-SA"/>
        </w:rPr>
        <w:t>п = 1 - коэффициент, учитывающий положение конструкции, та</w:t>
      </w:r>
      <w:r w:rsidRPr="009631CF">
        <w:rPr>
          <w:color w:val="000000"/>
          <w:sz w:val="28"/>
          <w:szCs w:val="28"/>
          <w:lang w:eastAsia="ar-SA"/>
        </w:rPr>
        <w:t>б</w:t>
      </w:r>
      <w:r w:rsidRPr="009631CF">
        <w:rPr>
          <w:color w:val="000000"/>
          <w:sz w:val="28"/>
          <w:szCs w:val="28"/>
          <w:lang w:eastAsia="ar-SA"/>
        </w:rPr>
        <w:t xml:space="preserve">лица 3 </w:t>
      </w:r>
      <w:r w:rsidRPr="009631CF">
        <w:rPr>
          <w:bCs/>
          <w:color w:val="000000"/>
          <w:sz w:val="28"/>
          <w:szCs w:val="28"/>
          <w:lang w:eastAsia="ar-SA"/>
        </w:rPr>
        <w:t xml:space="preserve">СНиП </w:t>
      </w:r>
      <w:r w:rsidRPr="009631CF">
        <w:rPr>
          <w:color w:val="000000"/>
          <w:sz w:val="28"/>
          <w:szCs w:val="28"/>
          <w:lang w:eastAsia="ar-SA"/>
        </w:rPr>
        <w:t>41-01-2003.</w:t>
      </w:r>
    </w:p>
    <w:p w:rsidR="009631CF" w:rsidRPr="009631CF" w:rsidRDefault="009631CF" w:rsidP="009631CF">
      <w:pPr>
        <w:tabs>
          <w:tab w:val="left" w:pos="1134"/>
        </w:tabs>
        <w:spacing w:line="360" w:lineRule="auto"/>
        <w:ind w:left="567" w:firstLine="567"/>
        <w:jc w:val="both"/>
        <w:rPr>
          <w:color w:val="00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eastAsia="ar-SA"/>
        </w:rPr>
        <w:t xml:space="preserve">Термическое сопротивление принимаются по СНиП </w:t>
      </w:r>
      <w:r w:rsidRPr="009631CF">
        <w:rPr>
          <w:color w:val="000000"/>
          <w:sz w:val="28"/>
          <w:szCs w:val="28"/>
          <w:lang w:val="en-US" w:eastAsia="ar-SA"/>
        </w:rPr>
        <w:t>II</w:t>
      </w:r>
      <w:r w:rsidRPr="009631CF">
        <w:rPr>
          <w:color w:val="000000"/>
          <w:sz w:val="28"/>
          <w:szCs w:val="28"/>
          <w:lang w:eastAsia="ar-SA"/>
        </w:rPr>
        <w:t>-3-79**:</w:t>
      </w:r>
    </w:p>
    <w:p w:rsidR="009631CF" w:rsidRPr="009631CF" w:rsidRDefault="009631CF" w:rsidP="009631CF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eastAsia="ar-SA"/>
        </w:rPr>
        <w:t xml:space="preserve">1.   Стена: </w:t>
      </w:r>
    </w:p>
    <w:p w:rsidR="009631CF" w:rsidRPr="009631CF" w:rsidRDefault="009631CF" w:rsidP="009631CF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eastAsia="ar-SA"/>
        </w:rPr>
        <w:t>-  кирпич                       δ = 0,9 м,  λ = 0.81 Вт/мºС</w:t>
      </w:r>
    </w:p>
    <w:p w:rsidR="009631CF" w:rsidRPr="009631CF" w:rsidRDefault="009631CF" w:rsidP="009631CF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val="en-US" w:eastAsia="ar-SA"/>
        </w:rPr>
        <w:t>R</w:t>
      </w:r>
      <w:r w:rsidRPr="009631CF">
        <w:rPr>
          <w:color w:val="000000"/>
          <w:sz w:val="28"/>
          <w:szCs w:val="28"/>
          <w:lang w:eastAsia="ar-SA"/>
        </w:rPr>
        <w:t>о = 0.115 + 0,9/0.81 + 0.043 = 1,269 м²ºС/Вт ;</w:t>
      </w:r>
    </w:p>
    <w:p w:rsidR="009631CF" w:rsidRPr="009631CF" w:rsidRDefault="009631CF" w:rsidP="009631CF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val="en-US" w:eastAsia="ar-SA"/>
        </w:rPr>
        <w:t>k</w:t>
      </w:r>
      <w:r w:rsidRPr="009631CF">
        <w:rPr>
          <w:color w:val="000000"/>
          <w:sz w:val="28"/>
          <w:szCs w:val="28"/>
          <w:lang w:eastAsia="ar-SA"/>
        </w:rPr>
        <w:t>=0,788 Вт/ м² ºС</w:t>
      </w:r>
    </w:p>
    <w:p w:rsidR="009631CF" w:rsidRPr="009631CF" w:rsidRDefault="009631CF" w:rsidP="009631CF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eastAsia="ar-SA"/>
        </w:rPr>
        <w:t xml:space="preserve">2.   Стена: </w:t>
      </w:r>
    </w:p>
    <w:p w:rsidR="009631CF" w:rsidRPr="009631CF" w:rsidRDefault="009631CF" w:rsidP="009631CF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eastAsia="ar-SA"/>
        </w:rPr>
        <w:t>-  кирпич                       δ = 1,2 м,  λ = 0.81 Вт/мºС</w:t>
      </w:r>
    </w:p>
    <w:p w:rsidR="009631CF" w:rsidRPr="009631CF" w:rsidRDefault="009631CF" w:rsidP="009631CF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val="en-US" w:eastAsia="ar-SA"/>
        </w:rPr>
        <w:t>R</w:t>
      </w:r>
      <w:r w:rsidRPr="009631CF">
        <w:rPr>
          <w:color w:val="000000"/>
          <w:sz w:val="28"/>
          <w:szCs w:val="28"/>
          <w:lang w:eastAsia="ar-SA"/>
        </w:rPr>
        <w:t>о = 0.115 + 1,2/0.81 + 0.043 = 1,640 м²ºС/Вт ;</w:t>
      </w:r>
    </w:p>
    <w:p w:rsidR="009631CF" w:rsidRPr="009631CF" w:rsidRDefault="009631CF" w:rsidP="009631CF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val="en-US" w:eastAsia="ar-SA"/>
        </w:rPr>
        <w:t>k</w:t>
      </w:r>
      <w:r w:rsidRPr="009631CF">
        <w:rPr>
          <w:color w:val="000000"/>
          <w:sz w:val="28"/>
          <w:szCs w:val="28"/>
          <w:lang w:eastAsia="ar-SA"/>
        </w:rPr>
        <w:t>=0,61 Вт/ м² ºС</w:t>
      </w:r>
    </w:p>
    <w:p w:rsidR="009631CF" w:rsidRPr="009631CF" w:rsidRDefault="009631CF" w:rsidP="009631CF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eastAsia="ar-SA"/>
        </w:rPr>
        <w:t xml:space="preserve">3.   Стена: </w:t>
      </w:r>
    </w:p>
    <w:p w:rsidR="009631CF" w:rsidRPr="009631CF" w:rsidRDefault="009631CF" w:rsidP="009631CF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eastAsia="ar-SA"/>
        </w:rPr>
        <w:lastRenderedPageBreak/>
        <w:t>-  кирпич                       δ = 1,4 м,  λ = 0.81 Вт/мºС</w:t>
      </w:r>
    </w:p>
    <w:p w:rsidR="009631CF" w:rsidRPr="009631CF" w:rsidRDefault="009631CF" w:rsidP="009631CF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val="en-US" w:eastAsia="ar-SA"/>
        </w:rPr>
        <w:t>R</w:t>
      </w:r>
      <w:r w:rsidRPr="009631CF">
        <w:rPr>
          <w:color w:val="000000"/>
          <w:sz w:val="28"/>
          <w:szCs w:val="28"/>
          <w:lang w:eastAsia="ar-SA"/>
        </w:rPr>
        <w:t>о = 0.115 + 1,4/0.81 + 0.043 = 1,887 м²ºС/Вт ;</w:t>
      </w:r>
    </w:p>
    <w:p w:rsidR="009631CF" w:rsidRPr="009631CF" w:rsidRDefault="009631CF" w:rsidP="009631CF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val="en-US" w:eastAsia="ar-SA"/>
        </w:rPr>
        <w:t>k</w:t>
      </w:r>
      <w:r w:rsidRPr="009631CF">
        <w:rPr>
          <w:color w:val="000000"/>
          <w:sz w:val="28"/>
          <w:szCs w:val="28"/>
          <w:lang w:eastAsia="ar-SA"/>
        </w:rPr>
        <w:t>=0,53 Вт/ м² ºС</w:t>
      </w:r>
    </w:p>
    <w:p w:rsidR="009631CF" w:rsidRPr="009631CF" w:rsidRDefault="009631CF" w:rsidP="009631CF">
      <w:pPr>
        <w:tabs>
          <w:tab w:val="left" w:pos="1134"/>
        </w:tabs>
        <w:spacing w:line="360" w:lineRule="auto"/>
        <w:ind w:left="1134"/>
        <w:rPr>
          <w:color w:val="00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eastAsia="ar-SA"/>
        </w:rPr>
        <w:t>2.  Окно – два однокамерных стеклопакета в раздельных перепл</w:t>
      </w:r>
      <w:r w:rsidRPr="009631CF">
        <w:rPr>
          <w:color w:val="000000"/>
          <w:sz w:val="28"/>
          <w:szCs w:val="28"/>
          <w:lang w:eastAsia="ar-SA"/>
        </w:rPr>
        <w:t>е</w:t>
      </w:r>
      <w:r w:rsidRPr="009631CF">
        <w:rPr>
          <w:color w:val="000000"/>
          <w:sz w:val="28"/>
          <w:szCs w:val="28"/>
          <w:lang w:eastAsia="ar-SA"/>
        </w:rPr>
        <w:t xml:space="preserve">тах:   </w:t>
      </w:r>
      <w:r w:rsidRPr="009631CF">
        <w:rPr>
          <w:color w:val="000000"/>
          <w:sz w:val="28"/>
          <w:szCs w:val="28"/>
          <w:lang w:val="en-US" w:eastAsia="ar-SA"/>
        </w:rPr>
        <w:t>R</w:t>
      </w:r>
      <w:r w:rsidRPr="009631CF">
        <w:rPr>
          <w:color w:val="000000"/>
          <w:sz w:val="28"/>
          <w:szCs w:val="28"/>
          <w:lang w:eastAsia="ar-SA"/>
        </w:rPr>
        <w:t xml:space="preserve">о = 0,74 м² ºС/Вт;   </w:t>
      </w:r>
      <w:r w:rsidRPr="009631CF">
        <w:rPr>
          <w:color w:val="000000"/>
          <w:sz w:val="28"/>
          <w:szCs w:val="28"/>
          <w:lang w:val="en-US" w:eastAsia="ar-SA"/>
        </w:rPr>
        <w:t>k</w:t>
      </w:r>
      <w:r w:rsidRPr="009631CF">
        <w:rPr>
          <w:color w:val="000000"/>
          <w:sz w:val="28"/>
          <w:szCs w:val="28"/>
          <w:lang w:eastAsia="ar-SA"/>
        </w:rPr>
        <w:t>=1,351 Вт/ м² ºС</w:t>
      </w:r>
    </w:p>
    <w:p w:rsidR="009631CF" w:rsidRPr="009631CF" w:rsidRDefault="009631CF" w:rsidP="009631CF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eastAsia="ar-SA"/>
        </w:rPr>
        <w:t>4. Для уменьшения теплопотерь через чердачное перекрытие, пр</w:t>
      </w:r>
      <w:r w:rsidRPr="009631CF">
        <w:rPr>
          <w:color w:val="000000"/>
          <w:sz w:val="28"/>
          <w:szCs w:val="28"/>
          <w:lang w:eastAsia="ar-SA"/>
        </w:rPr>
        <w:t>о</w:t>
      </w:r>
      <w:r w:rsidRPr="009631CF">
        <w:rPr>
          <w:color w:val="000000"/>
          <w:sz w:val="28"/>
          <w:szCs w:val="28"/>
          <w:lang w:eastAsia="ar-SA"/>
        </w:rPr>
        <w:t>ектом предусматривается использование утеплителя толщиной δ = 0,15 м,</w:t>
      </w:r>
    </w:p>
    <w:p w:rsidR="009631CF" w:rsidRPr="009631CF" w:rsidRDefault="009631CF" w:rsidP="00AD72EF">
      <w:pPr>
        <w:tabs>
          <w:tab w:val="left" w:pos="1134"/>
        </w:tabs>
        <w:spacing w:line="360" w:lineRule="auto"/>
        <w:ind w:left="567" w:firstLine="567"/>
        <w:rPr>
          <w:b/>
          <w:color w:val="00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eastAsia="ar-SA"/>
        </w:rPr>
        <w:t xml:space="preserve"> λ = 0.046 Вт/мºС.</w:t>
      </w:r>
      <w:r w:rsidRPr="009631CF">
        <w:rPr>
          <w:b/>
          <w:color w:val="000000"/>
          <w:sz w:val="28"/>
          <w:szCs w:val="28"/>
          <w:lang w:eastAsia="ar-SA"/>
        </w:rPr>
        <w:t xml:space="preserve">        </w:t>
      </w:r>
    </w:p>
    <w:p w:rsidR="009631CF" w:rsidRPr="009631CF" w:rsidRDefault="009631CF" w:rsidP="009631CF">
      <w:pPr>
        <w:tabs>
          <w:tab w:val="left" w:pos="284"/>
        </w:tabs>
        <w:spacing w:after="120" w:line="360" w:lineRule="auto"/>
        <w:ind w:left="2269"/>
        <w:rPr>
          <w:b/>
          <w:color w:val="000000"/>
          <w:sz w:val="28"/>
          <w:szCs w:val="28"/>
          <w:lang w:eastAsia="ar-SA"/>
        </w:rPr>
      </w:pPr>
    </w:p>
    <w:p w:rsidR="009631CF" w:rsidRPr="009631CF" w:rsidRDefault="009631CF" w:rsidP="009631CF">
      <w:pPr>
        <w:tabs>
          <w:tab w:val="left" w:pos="284"/>
        </w:tabs>
        <w:spacing w:after="120" w:line="360" w:lineRule="auto"/>
        <w:ind w:left="2269"/>
        <w:rPr>
          <w:b/>
          <w:color w:val="000000"/>
          <w:sz w:val="28"/>
          <w:szCs w:val="28"/>
          <w:lang w:eastAsia="ar-SA"/>
        </w:rPr>
      </w:pPr>
      <w:r w:rsidRPr="009631CF">
        <w:rPr>
          <w:b/>
          <w:color w:val="000000"/>
          <w:sz w:val="28"/>
          <w:szCs w:val="28"/>
          <w:lang w:eastAsia="ar-SA"/>
        </w:rPr>
        <w:t xml:space="preserve">               3. </w:t>
      </w:r>
      <w:r w:rsidR="00FF0D9D">
        <w:rPr>
          <w:b/>
          <w:color w:val="000000"/>
          <w:sz w:val="28"/>
          <w:szCs w:val="28"/>
          <w:lang w:eastAsia="ar-SA"/>
        </w:rPr>
        <w:t>ЭЛЕКТРО</w:t>
      </w:r>
      <w:r w:rsidRPr="009631CF">
        <w:rPr>
          <w:b/>
          <w:color w:val="000000"/>
          <w:sz w:val="28"/>
          <w:szCs w:val="28"/>
          <w:lang w:eastAsia="ar-SA"/>
        </w:rPr>
        <w:t>ОТОПЛЕНИЕ.</w:t>
      </w:r>
    </w:p>
    <w:p w:rsidR="009631CF" w:rsidRPr="009631CF" w:rsidRDefault="009631CF" w:rsidP="009631CF">
      <w:pPr>
        <w:tabs>
          <w:tab w:val="left" w:pos="1134"/>
        </w:tabs>
        <w:spacing w:line="360" w:lineRule="auto"/>
        <w:ind w:left="567" w:firstLine="567"/>
        <w:rPr>
          <w:sz w:val="28"/>
          <w:szCs w:val="28"/>
          <w:lang w:eastAsia="ar-SA"/>
        </w:rPr>
      </w:pPr>
      <w:r w:rsidRPr="009631CF">
        <w:rPr>
          <w:sz w:val="28"/>
          <w:szCs w:val="28"/>
          <w:lang w:eastAsia="ar-SA"/>
        </w:rPr>
        <w:t>Для поддержания требуемого температурного режима в здании ризницы проектируется электрическая система отопления.</w:t>
      </w:r>
    </w:p>
    <w:p w:rsidR="009631CF" w:rsidRPr="009631CF" w:rsidRDefault="009631CF" w:rsidP="009631CF">
      <w:pPr>
        <w:tabs>
          <w:tab w:val="left" w:pos="1134"/>
        </w:tabs>
        <w:spacing w:line="360" w:lineRule="auto"/>
        <w:ind w:left="567" w:firstLine="567"/>
        <w:rPr>
          <w:sz w:val="28"/>
          <w:szCs w:val="28"/>
          <w:lang w:eastAsia="ar-SA"/>
        </w:rPr>
      </w:pPr>
      <w:r w:rsidRPr="009631CF">
        <w:rPr>
          <w:sz w:val="28"/>
          <w:szCs w:val="28"/>
          <w:lang w:eastAsia="ar-SA"/>
        </w:rPr>
        <w:t>Мощность системы отопления: Q=17 кВт.</w:t>
      </w:r>
    </w:p>
    <w:p w:rsidR="009631CF" w:rsidRPr="009631CF" w:rsidRDefault="009631CF" w:rsidP="009631CF">
      <w:pPr>
        <w:tabs>
          <w:tab w:val="left" w:pos="1134"/>
        </w:tabs>
        <w:spacing w:line="360" w:lineRule="auto"/>
        <w:ind w:left="567" w:firstLine="567"/>
        <w:rPr>
          <w:sz w:val="28"/>
          <w:szCs w:val="28"/>
          <w:lang w:eastAsia="ar-SA"/>
        </w:rPr>
      </w:pPr>
      <w:r w:rsidRPr="009631CF">
        <w:rPr>
          <w:sz w:val="28"/>
          <w:szCs w:val="28"/>
          <w:lang w:eastAsia="ar-SA"/>
        </w:rPr>
        <w:t>В качестве отопительных приборов проектом предусматривается использование электрических приборов отопления фирмы «Noirot» с</w:t>
      </w:r>
      <w:r w:rsidRPr="009631CF">
        <w:rPr>
          <w:sz w:val="28"/>
          <w:szCs w:val="28"/>
          <w:lang w:eastAsia="ar-SA"/>
        </w:rPr>
        <w:t>е</w:t>
      </w:r>
      <w:r w:rsidRPr="009631CF">
        <w:rPr>
          <w:sz w:val="28"/>
          <w:szCs w:val="28"/>
          <w:lang w:eastAsia="ar-SA"/>
        </w:rPr>
        <w:t>рии Melodie Evolution.  Для помещения ризницы проектом приняты пр</w:t>
      </w:r>
      <w:r w:rsidRPr="009631CF">
        <w:rPr>
          <w:sz w:val="28"/>
          <w:szCs w:val="28"/>
          <w:lang w:eastAsia="ar-SA"/>
        </w:rPr>
        <w:t>и</w:t>
      </w:r>
      <w:r w:rsidRPr="009631CF">
        <w:rPr>
          <w:sz w:val="28"/>
          <w:szCs w:val="28"/>
          <w:lang w:eastAsia="ar-SA"/>
        </w:rPr>
        <w:t>боры модели «мини-плинтус», высотой 150мм, для подсобных помещ</w:t>
      </w:r>
      <w:r w:rsidRPr="009631CF">
        <w:rPr>
          <w:sz w:val="28"/>
          <w:szCs w:val="28"/>
          <w:lang w:eastAsia="ar-SA"/>
        </w:rPr>
        <w:t>е</w:t>
      </w:r>
      <w:r w:rsidRPr="009631CF">
        <w:rPr>
          <w:sz w:val="28"/>
          <w:szCs w:val="28"/>
          <w:lang w:eastAsia="ar-SA"/>
        </w:rPr>
        <w:t>ний проектируется использование моделей «плинтус» (</w:t>
      </w:r>
      <w:r w:rsidRPr="009631CF">
        <w:rPr>
          <w:sz w:val="28"/>
          <w:szCs w:val="28"/>
          <w:lang w:val="en-US" w:eastAsia="ar-SA"/>
        </w:rPr>
        <w:t>h</w:t>
      </w:r>
      <w:r w:rsidRPr="009631CF">
        <w:rPr>
          <w:sz w:val="28"/>
          <w:szCs w:val="28"/>
          <w:lang w:eastAsia="ar-SA"/>
        </w:rPr>
        <w:t>=220см) и «средние» (</w:t>
      </w:r>
      <w:r w:rsidRPr="009631CF">
        <w:rPr>
          <w:sz w:val="28"/>
          <w:szCs w:val="28"/>
          <w:lang w:val="en-US" w:eastAsia="ar-SA"/>
        </w:rPr>
        <w:t>h</w:t>
      </w:r>
      <w:r w:rsidRPr="009631CF">
        <w:rPr>
          <w:sz w:val="28"/>
          <w:szCs w:val="28"/>
          <w:lang w:eastAsia="ar-SA"/>
        </w:rPr>
        <w:t xml:space="preserve">=440см).  </w:t>
      </w:r>
    </w:p>
    <w:p w:rsidR="009631CF" w:rsidRPr="009631CF" w:rsidRDefault="009631CF" w:rsidP="009631CF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eastAsia="ar-SA"/>
        </w:rPr>
        <w:t>Электронная автоматика конвектора</w:t>
      </w:r>
      <w:r w:rsidRPr="009631CF">
        <w:rPr>
          <w:sz w:val="28"/>
          <w:szCs w:val="28"/>
          <w:lang w:eastAsia="ar-SA"/>
        </w:rPr>
        <w:t xml:space="preserve"> Melodie Evolution </w:t>
      </w:r>
      <w:r w:rsidRPr="009631CF">
        <w:rPr>
          <w:color w:val="000000"/>
          <w:sz w:val="28"/>
          <w:szCs w:val="28"/>
          <w:lang w:eastAsia="ar-SA"/>
        </w:rPr>
        <w:t xml:space="preserve"> выдержив</w:t>
      </w:r>
      <w:r w:rsidRPr="009631CF">
        <w:rPr>
          <w:color w:val="000000"/>
          <w:sz w:val="28"/>
          <w:szCs w:val="28"/>
          <w:lang w:eastAsia="ar-SA"/>
        </w:rPr>
        <w:t>а</w:t>
      </w:r>
      <w:r w:rsidRPr="009631CF">
        <w:rPr>
          <w:color w:val="000000"/>
          <w:sz w:val="28"/>
          <w:szCs w:val="28"/>
          <w:lang w:eastAsia="ar-SA"/>
        </w:rPr>
        <w:t>ет перепады напряжения от 150 В до 242 В, что наиболее актуально при частых «скачках» напряжения. На случай возможных перебоев с эле</w:t>
      </w:r>
      <w:r w:rsidRPr="009631CF">
        <w:rPr>
          <w:color w:val="000000"/>
          <w:sz w:val="28"/>
          <w:szCs w:val="28"/>
          <w:lang w:eastAsia="ar-SA"/>
        </w:rPr>
        <w:t>к</w:t>
      </w:r>
      <w:r w:rsidRPr="009631CF">
        <w:rPr>
          <w:color w:val="000000"/>
          <w:sz w:val="28"/>
          <w:szCs w:val="28"/>
          <w:lang w:eastAsia="ar-SA"/>
        </w:rPr>
        <w:t>тропитанием в обогревателях предусмотрена функция авторестарта, во</w:t>
      </w:r>
      <w:r w:rsidRPr="009631CF">
        <w:rPr>
          <w:color w:val="000000"/>
          <w:sz w:val="28"/>
          <w:szCs w:val="28"/>
          <w:lang w:eastAsia="ar-SA"/>
        </w:rPr>
        <w:t>с</w:t>
      </w:r>
      <w:r w:rsidRPr="009631CF">
        <w:rPr>
          <w:color w:val="000000"/>
          <w:sz w:val="28"/>
          <w:szCs w:val="28"/>
          <w:lang w:eastAsia="ar-SA"/>
        </w:rPr>
        <w:t>станавливающая работу прибора в прежнем режиме.</w:t>
      </w:r>
    </w:p>
    <w:p w:rsidR="009631CF" w:rsidRPr="009631CF" w:rsidRDefault="009631CF" w:rsidP="009631CF">
      <w:pPr>
        <w:tabs>
          <w:tab w:val="left" w:pos="1134"/>
        </w:tabs>
        <w:spacing w:line="360" w:lineRule="auto"/>
        <w:ind w:left="567" w:firstLine="567"/>
        <w:rPr>
          <w:sz w:val="20"/>
          <w:szCs w:val="20"/>
          <w:lang w:eastAsia="ar-SA"/>
        </w:rPr>
      </w:pPr>
      <w:r w:rsidRPr="009631CF">
        <w:rPr>
          <w:color w:val="000000"/>
          <w:sz w:val="28"/>
          <w:szCs w:val="28"/>
          <w:lang w:eastAsia="ar-SA"/>
        </w:rPr>
        <w:t>Обогреватели имеют II класс электрозащиты, не требуют специал</w:t>
      </w:r>
      <w:r w:rsidRPr="009631CF">
        <w:rPr>
          <w:color w:val="000000"/>
          <w:sz w:val="28"/>
          <w:szCs w:val="28"/>
          <w:lang w:eastAsia="ar-SA"/>
        </w:rPr>
        <w:t>ь</w:t>
      </w:r>
      <w:r w:rsidRPr="009631CF">
        <w:rPr>
          <w:color w:val="000000"/>
          <w:sz w:val="28"/>
          <w:szCs w:val="28"/>
          <w:lang w:eastAsia="ar-SA"/>
        </w:rPr>
        <w:t>ного подключения к электросети и не нуждаются в заземлении, что п</w:t>
      </w:r>
      <w:r w:rsidRPr="009631CF">
        <w:rPr>
          <w:color w:val="000000"/>
          <w:sz w:val="28"/>
          <w:szCs w:val="28"/>
          <w:lang w:eastAsia="ar-SA"/>
        </w:rPr>
        <w:t>о</w:t>
      </w:r>
      <w:r w:rsidRPr="009631CF">
        <w:rPr>
          <w:color w:val="000000"/>
          <w:sz w:val="28"/>
          <w:szCs w:val="28"/>
          <w:lang w:eastAsia="ar-SA"/>
        </w:rPr>
        <w:lastRenderedPageBreak/>
        <w:t>зволяет оставлять их включенными 24 часа в сутки и выполнены в бры</w:t>
      </w:r>
      <w:r w:rsidRPr="009631CF">
        <w:rPr>
          <w:color w:val="000000"/>
          <w:sz w:val="28"/>
          <w:szCs w:val="28"/>
          <w:lang w:eastAsia="ar-SA"/>
        </w:rPr>
        <w:t>з</w:t>
      </w:r>
      <w:r w:rsidRPr="009631CF">
        <w:rPr>
          <w:color w:val="000000"/>
          <w:sz w:val="28"/>
          <w:szCs w:val="28"/>
          <w:lang w:eastAsia="ar-SA"/>
        </w:rPr>
        <w:t>гозащищенном исполнении(IP 24).</w:t>
      </w:r>
      <w:r w:rsidRPr="009631CF">
        <w:rPr>
          <w:sz w:val="20"/>
          <w:szCs w:val="20"/>
          <w:lang w:eastAsia="ar-SA"/>
        </w:rPr>
        <w:t xml:space="preserve"> </w:t>
      </w:r>
    </w:p>
    <w:p w:rsidR="009631CF" w:rsidRDefault="009631CF" w:rsidP="009631CF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  <w:lang w:eastAsia="ar-SA"/>
        </w:rPr>
      </w:pPr>
      <w:r w:rsidRPr="009631CF">
        <w:rPr>
          <w:color w:val="000000"/>
          <w:sz w:val="28"/>
          <w:szCs w:val="28"/>
          <w:lang w:eastAsia="ar-SA"/>
        </w:rPr>
        <w:t>Конвекторы имеют переключатель режимов работы: Комфортный режим, Экономичный режим, Остановка, Программирование, Антиз</w:t>
      </w:r>
      <w:r w:rsidRPr="009631CF">
        <w:rPr>
          <w:color w:val="000000"/>
          <w:sz w:val="28"/>
          <w:szCs w:val="28"/>
          <w:lang w:eastAsia="ar-SA"/>
        </w:rPr>
        <w:t>а</w:t>
      </w:r>
      <w:r w:rsidRPr="009631CF">
        <w:rPr>
          <w:color w:val="000000"/>
          <w:sz w:val="28"/>
          <w:szCs w:val="28"/>
          <w:lang w:eastAsia="ar-SA"/>
        </w:rPr>
        <w:t>мерзание.</w:t>
      </w:r>
    </w:p>
    <w:p w:rsidR="00AD72EF" w:rsidRPr="009631CF" w:rsidRDefault="00AD72EF" w:rsidP="009631CF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  <w:lang w:eastAsia="ar-SA"/>
        </w:rPr>
      </w:pPr>
    </w:p>
    <w:p w:rsidR="009631CF" w:rsidRDefault="00FF0D9D" w:rsidP="009631CF">
      <w:pPr>
        <w:pStyle w:val="220"/>
        <w:tabs>
          <w:tab w:val="left" w:pos="19254"/>
        </w:tabs>
        <w:spacing w:line="360" w:lineRule="auto"/>
        <w:ind w:right="567"/>
        <w:jc w:val="center"/>
        <w:rPr>
          <w:rFonts w:ascii="ISOCPEUR" w:hAnsi="ISOCPEUR"/>
          <w:b/>
          <w:bCs/>
          <w:i/>
          <w:sz w:val="28"/>
          <w:szCs w:val="28"/>
        </w:rPr>
      </w:pPr>
      <w:r>
        <w:rPr>
          <w:b/>
          <w:color w:val="000000"/>
          <w:sz w:val="28"/>
          <w:szCs w:val="28"/>
        </w:rPr>
        <w:t>4.</w:t>
      </w:r>
      <w:r w:rsidRPr="009631CF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ВЕНТИЛЯЦИЯ</w:t>
      </w:r>
      <w:r w:rsidR="00D219C6">
        <w:rPr>
          <w:b/>
          <w:color w:val="000000"/>
          <w:sz w:val="28"/>
          <w:szCs w:val="28"/>
        </w:rPr>
        <w:t xml:space="preserve"> и КОНДИЦИОНИРОВАНИЕ</w:t>
      </w:r>
      <w:bookmarkStart w:id="0" w:name="_GoBack"/>
      <w:bookmarkEnd w:id="0"/>
      <w:r w:rsidRPr="009631CF">
        <w:rPr>
          <w:b/>
          <w:color w:val="000000"/>
          <w:sz w:val="28"/>
          <w:szCs w:val="28"/>
        </w:rPr>
        <w:t>.</w:t>
      </w:r>
    </w:p>
    <w:p w:rsidR="00D54618" w:rsidRPr="00D54618" w:rsidRDefault="00D54618" w:rsidP="00D54618">
      <w:pPr>
        <w:spacing w:line="360" w:lineRule="auto"/>
        <w:ind w:left="567" w:right="567" w:firstLine="851"/>
        <w:jc w:val="both"/>
        <w:rPr>
          <w:bCs/>
          <w:sz w:val="28"/>
          <w:szCs w:val="28"/>
        </w:rPr>
      </w:pPr>
      <w:r w:rsidRPr="00D54618">
        <w:rPr>
          <w:bCs/>
          <w:sz w:val="28"/>
          <w:szCs w:val="28"/>
        </w:rPr>
        <w:t>В помещениях монастырской ризницы предусматривается естественная вентиляция всех помещений здания при помощи фо</w:t>
      </w:r>
      <w:r w:rsidRPr="00D54618">
        <w:rPr>
          <w:bCs/>
          <w:sz w:val="28"/>
          <w:szCs w:val="28"/>
        </w:rPr>
        <w:t>р</w:t>
      </w:r>
      <w:r w:rsidRPr="00D54618">
        <w:rPr>
          <w:bCs/>
          <w:sz w:val="28"/>
          <w:szCs w:val="28"/>
        </w:rPr>
        <w:t xml:space="preserve">точек. </w:t>
      </w:r>
    </w:p>
    <w:p w:rsidR="00D54618" w:rsidRPr="00D54618" w:rsidRDefault="00D54618" w:rsidP="00D54618">
      <w:pPr>
        <w:spacing w:line="360" w:lineRule="auto"/>
        <w:ind w:left="567" w:right="567" w:firstLine="851"/>
        <w:jc w:val="both"/>
        <w:rPr>
          <w:bCs/>
          <w:sz w:val="28"/>
          <w:szCs w:val="28"/>
        </w:rPr>
      </w:pPr>
      <w:r w:rsidRPr="00D54618">
        <w:rPr>
          <w:bCs/>
          <w:sz w:val="28"/>
          <w:szCs w:val="28"/>
        </w:rPr>
        <w:t>Поддержание ТВР в помещениях ризницы будет осущест</w:t>
      </w:r>
      <w:r w:rsidRPr="00D54618">
        <w:rPr>
          <w:bCs/>
          <w:sz w:val="28"/>
          <w:szCs w:val="28"/>
        </w:rPr>
        <w:t>в</w:t>
      </w:r>
      <w:r w:rsidRPr="00D54618">
        <w:rPr>
          <w:bCs/>
          <w:sz w:val="28"/>
          <w:szCs w:val="28"/>
        </w:rPr>
        <w:t>ляться за счет локальных увлажнителей воздуха фирмы “</w:t>
      </w:r>
      <w:r w:rsidRPr="00D54618">
        <w:rPr>
          <w:bCs/>
          <w:sz w:val="28"/>
          <w:szCs w:val="28"/>
          <w:lang w:val="en-US"/>
        </w:rPr>
        <w:t>Venta</w:t>
      </w:r>
      <w:r w:rsidRPr="00D54618">
        <w:rPr>
          <w:bCs/>
          <w:sz w:val="28"/>
          <w:szCs w:val="28"/>
        </w:rPr>
        <w:t>”. Температура и влажность в помещении определяется с помощью термогигрометра. В помещениях ризницы так же предусмотрена установка двух осушителей воздуха на случай чрезмерный влажн</w:t>
      </w:r>
      <w:r w:rsidRPr="00D54618">
        <w:rPr>
          <w:bCs/>
          <w:sz w:val="28"/>
          <w:szCs w:val="28"/>
        </w:rPr>
        <w:t>о</w:t>
      </w:r>
      <w:r w:rsidRPr="00D54618">
        <w:rPr>
          <w:bCs/>
          <w:sz w:val="28"/>
          <w:szCs w:val="28"/>
        </w:rPr>
        <w:t>сти в летний период года.</w:t>
      </w:r>
      <w:r w:rsidRPr="00D54618">
        <w:rPr>
          <w:bCs/>
          <w:sz w:val="28"/>
          <w:szCs w:val="28"/>
        </w:rPr>
        <w:tab/>
        <w:t>Увлажнители и осушители воздуха запитываются от розеточной сети помещения.</w:t>
      </w:r>
    </w:p>
    <w:p w:rsidR="00D54618" w:rsidRPr="00D54618" w:rsidRDefault="00D54618" w:rsidP="00D54618">
      <w:pPr>
        <w:spacing w:line="360" w:lineRule="auto"/>
        <w:ind w:left="567" w:right="567" w:firstLine="851"/>
        <w:jc w:val="both"/>
        <w:rPr>
          <w:bCs/>
          <w:sz w:val="28"/>
          <w:szCs w:val="28"/>
        </w:rPr>
      </w:pPr>
      <w:r w:rsidRPr="00D54618">
        <w:rPr>
          <w:bCs/>
          <w:sz w:val="28"/>
          <w:szCs w:val="28"/>
        </w:rPr>
        <w:t>В проекте предусмотрено оборудования марок: «</w:t>
      </w:r>
      <w:r w:rsidRPr="00D54618">
        <w:rPr>
          <w:bCs/>
          <w:sz w:val="28"/>
          <w:szCs w:val="28"/>
          <w:lang w:val="en-US"/>
        </w:rPr>
        <w:t>Venta</w:t>
      </w:r>
      <w:r w:rsidRPr="00D54618">
        <w:rPr>
          <w:bCs/>
          <w:sz w:val="28"/>
          <w:szCs w:val="28"/>
        </w:rPr>
        <w:t>» (Германия) и «</w:t>
      </w:r>
      <w:r w:rsidRPr="00D54618">
        <w:rPr>
          <w:bCs/>
          <w:sz w:val="28"/>
          <w:szCs w:val="28"/>
          <w:lang w:val="en-US"/>
        </w:rPr>
        <w:t>Mitsubishi</w:t>
      </w:r>
      <w:r w:rsidRPr="00D54618">
        <w:rPr>
          <w:bCs/>
          <w:sz w:val="28"/>
          <w:szCs w:val="28"/>
        </w:rPr>
        <w:t xml:space="preserve"> </w:t>
      </w:r>
      <w:r w:rsidRPr="00D54618">
        <w:rPr>
          <w:bCs/>
          <w:sz w:val="28"/>
          <w:szCs w:val="28"/>
          <w:lang w:val="en-US"/>
        </w:rPr>
        <w:t>Electric</w:t>
      </w:r>
      <w:r w:rsidRPr="00D54618">
        <w:rPr>
          <w:bCs/>
          <w:sz w:val="28"/>
          <w:szCs w:val="28"/>
        </w:rPr>
        <w:t>»(Япония)</w:t>
      </w:r>
    </w:p>
    <w:p w:rsidR="009631CF" w:rsidRDefault="009631CF" w:rsidP="009631CF">
      <w:pPr>
        <w:pStyle w:val="220"/>
        <w:tabs>
          <w:tab w:val="left" w:pos="19254"/>
        </w:tabs>
        <w:spacing w:line="360" w:lineRule="auto"/>
        <w:ind w:right="567"/>
        <w:jc w:val="center"/>
        <w:rPr>
          <w:rFonts w:ascii="ISOCPEUR" w:hAnsi="ISOCPEUR"/>
          <w:b/>
          <w:bCs/>
          <w:i/>
          <w:sz w:val="28"/>
          <w:szCs w:val="28"/>
        </w:rPr>
      </w:pPr>
    </w:p>
    <w:p w:rsidR="009631CF" w:rsidRDefault="009631CF" w:rsidP="009631CF">
      <w:pPr>
        <w:pStyle w:val="220"/>
        <w:tabs>
          <w:tab w:val="left" w:pos="19254"/>
        </w:tabs>
        <w:spacing w:line="360" w:lineRule="auto"/>
        <w:ind w:right="567"/>
        <w:jc w:val="center"/>
        <w:rPr>
          <w:rFonts w:ascii="ISOCPEUR" w:hAnsi="ISOCPEUR"/>
          <w:b/>
          <w:bCs/>
          <w:i/>
          <w:sz w:val="28"/>
          <w:szCs w:val="28"/>
        </w:rPr>
      </w:pPr>
    </w:p>
    <w:p w:rsidR="009631CF" w:rsidRPr="00E20B61" w:rsidRDefault="009631CF" w:rsidP="009631CF">
      <w:pPr>
        <w:pStyle w:val="220"/>
        <w:tabs>
          <w:tab w:val="left" w:pos="19254"/>
        </w:tabs>
        <w:spacing w:line="360" w:lineRule="auto"/>
        <w:ind w:right="567"/>
        <w:jc w:val="center"/>
        <w:rPr>
          <w:rFonts w:ascii="ISOCPEUR" w:hAnsi="ISOCPEUR"/>
          <w:b/>
          <w:bCs/>
          <w:i/>
          <w:sz w:val="28"/>
          <w:szCs w:val="28"/>
        </w:rPr>
      </w:pPr>
    </w:p>
    <w:p w:rsidR="00AC22D5" w:rsidRDefault="00AC22D5" w:rsidP="00AC22D5">
      <w:pPr>
        <w:numPr>
          <w:ilvl w:val="0"/>
          <w:numId w:val="3"/>
        </w:numPr>
        <w:ind w:left="567"/>
        <w:jc w:val="center"/>
        <w:rPr>
          <w:b/>
          <w:color w:val="000000"/>
          <w:sz w:val="28"/>
          <w:szCs w:val="28"/>
        </w:rPr>
      </w:pPr>
    </w:p>
    <w:p w:rsidR="006B7AA5" w:rsidRDefault="00AC22D5" w:rsidP="009631CF">
      <w:pPr>
        <w:numPr>
          <w:ilvl w:val="0"/>
          <w:numId w:val="3"/>
        </w:numPr>
        <w:ind w:left="567"/>
        <w:jc w:val="center"/>
        <w:rPr>
          <w:bCs/>
          <w:sz w:val="28"/>
          <w:szCs w:val="28"/>
        </w:rPr>
      </w:pPr>
      <w:r w:rsidRPr="00BF2EE3">
        <w:rPr>
          <w:rFonts w:ascii="ISOCPEUR" w:hAnsi="ISOCPEUR"/>
          <w:b/>
          <w:i/>
          <w:color w:val="000000"/>
          <w:sz w:val="28"/>
          <w:szCs w:val="28"/>
        </w:rPr>
        <w:t xml:space="preserve"> </w:t>
      </w:r>
    </w:p>
    <w:sectPr w:rsidR="006B7AA5" w:rsidSect="006B01E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1" w:bottom="162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76A" w:rsidRDefault="00D3176A">
      <w:r>
        <w:separator/>
      </w:r>
    </w:p>
  </w:endnote>
  <w:endnote w:type="continuationSeparator" w:id="0">
    <w:p w:rsidR="00D3176A" w:rsidRDefault="00D31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7D6" w:rsidRPr="00133790" w:rsidRDefault="002F530A" w:rsidP="00133790">
    <w:pPr>
      <w:pStyle w:val="PamkaSmall"/>
      <w:rPr>
        <w:rFonts w:ascii="ISOCPEUR" w:hAnsi="ISOCPEUR"/>
        <w:sz w:val="22"/>
        <w:szCs w:val="22"/>
      </w:rPr>
    </w:pPr>
    <w:r>
      <w:rPr>
        <w:rFonts w:ascii="ISOCPEUR" w:hAnsi="ISOCPEUR"/>
        <w:noProof/>
        <w:sz w:val="22"/>
        <w:szCs w:val="22"/>
      </w:rPr>
      <w:pict>
        <v:rect id="Rectangle 144" o:spid="_x0000_s2102" style="position:absolute;margin-left:-43.7pt;margin-top:-42.5pt;width:10.5pt;height:52.7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" stroked="f" strokeweight=".5pt">
          <v:textbox style="layout-flow:vertical;mso-layout-flow-alt:bottom-to-top;mso-next-textbox:#Rectangle 144" inset="0,0,0,0">
            <w:txbxContent>
              <w:p w:rsidR="003967D6" w:rsidRPr="00D1555B" w:rsidRDefault="003967D6" w:rsidP="002E1998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  <w:p w:rsidR="003967D6" w:rsidRPr="00E27CC9" w:rsidRDefault="003967D6">
                <w:pPr>
                  <w:pStyle w:val="PamkaSmall"/>
                  <w:rPr>
                    <w:rFonts w:ascii="ISOCPEUR" w:hAnsi="ISOCPEUR"/>
                    <w:sz w:val="20"/>
                  </w:rPr>
                </w:pPr>
                <w:r w:rsidRPr="00E27CC9">
                  <w:rPr>
                    <w:rFonts w:ascii="ISOCPEUR" w:hAnsi="ISOCPEUR"/>
                    <w:sz w:val="20"/>
                  </w:rPr>
                  <w:t>подл.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51" o:spid="_x0000_s2101" style="position:absolute;margin-left:74.7pt;margin-top:10.25pt;width:35.25pt;height:12.9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" stroked="f" strokeweight=".5pt">
          <v:textbox style="mso-next-textbox:#Rectangle 151" inset="1pt,1pt,1pt,1pt">
            <w:txbxContent>
              <w:p w:rsidR="003967D6" w:rsidRPr="00ED17AC" w:rsidRDefault="003967D6" w:rsidP="00D1555B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№док</w:t>
                </w:r>
                <w:r w:rsidRPr="00ED17AC">
                  <w:rPr>
                    <w:rFonts w:ascii="Times New Roman" w:hAnsi="Times New Roman"/>
                    <w:i w:val="0"/>
                    <w:sz w:val="20"/>
                    <w:szCs w:val="18"/>
                  </w:rP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52" o:spid="_x0000_s2100" style="position:absolute;margin-left:44.7pt;margin-top:10.25pt;width:27.8pt;height:14.2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" stroked="f" strokeweight=".5pt">
          <v:textbox inset="0,1pt,0,1pt">
            <w:txbxContent>
              <w:p w:rsidR="003967D6" w:rsidRPr="00133790" w:rsidRDefault="003967D6">
                <w:pPr>
                  <w:pStyle w:val="PamkaSmall"/>
                  <w:rPr>
                    <w:rFonts w:ascii="ISOCPEUR" w:hAnsi="ISOCPEUR"/>
                    <w:sz w:val="22"/>
                    <w:szCs w:val="22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Л</w:t>
                </w:r>
                <w:r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ист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2" o:spid="_x0000_s2099" type="#_x0000_t202" style="position:absolute;margin-left:178.75pt;margin-top:-18.65pt;width:277.7pt;height:38.4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xlptQIAALQ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" filled="f" stroked="f">
          <v:textbox inset="0,0,0,0">
            <w:txbxContent>
              <w:p w:rsidR="003967D6" w:rsidRDefault="003967D6" w:rsidP="00AC22D5">
                <w:pPr>
                  <w:jc w:val="center"/>
                  <w:rPr>
                    <w:rFonts w:ascii="ISOCPEUR" w:hAnsi="ISOCPEUR"/>
                    <w:i/>
                    <w:sz w:val="22"/>
                    <w:szCs w:val="22"/>
                  </w:rPr>
                </w:pPr>
                <w:r>
                  <w:rPr>
                    <w:rFonts w:ascii="ISOCPEUR" w:hAnsi="ISOCPEUR"/>
                    <w:i/>
                    <w:sz w:val="22"/>
                    <w:szCs w:val="22"/>
                  </w:rPr>
                  <w:t xml:space="preserve">Ансамбль Соловецкого монастыря. Ризница. </w:t>
                </w:r>
              </w:p>
              <w:p w:rsidR="00874D3B" w:rsidRDefault="00874D3B" w:rsidP="00AC22D5">
                <w:pPr>
                  <w:jc w:val="center"/>
                  <w:rPr>
                    <w:rFonts w:ascii="ISOCPEUR" w:hAnsi="ISOCPEUR"/>
                    <w:i/>
                    <w:sz w:val="22"/>
                    <w:szCs w:val="22"/>
                  </w:rPr>
                </w:pPr>
                <w:r>
                  <w:rPr>
                    <w:rFonts w:ascii="ISOCPEUR" w:hAnsi="ISOCPEUR"/>
                    <w:i/>
                    <w:sz w:val="22"/>
                    <w:szCs w:val="22"/>
                  </w:rPr>
                  <w:t>-ЭОМ, ОВ-</w:t>
                </w:r>
                <w:r w:rsidR="003967D6">
                  <w:rPr>
                    <w:rFonts w:ascii="ISOCPEUR" w:hAnsi="ISOCPEUR"/>
                    <w:i/>
                    <w:sz w:val="22"/>
                    <w:szCs w:val="22"/>
                  </w:rPr>
                  <w:t xml:space="preserve">   </w:t>
                </w:r>
              </w:p>
              <w:p w:rsidR="003967D6" w:rsidRPr="00876B0E" w:rsidRDefault="003967D6" w:rsidP="00AC22D5">
                <w:pPr>
                  <w:jc w:val="center"/>
                  <w:rPr>
                    <w:rFonts w:ascii="ISOCPEUR" w:hAnsi="ISOCPEUR"/>
                    <w:i/>
                    <w:sz w:val="22"/>
                    <w:szCs w:val="22"/>
                  </w:rPr>
                </w:pPr>
                <w:r>
                  <w:rPr>
                    <w:rFonts w:ascii="ISOCPEUR" w:hAnsi="ISOCPEUR"/>
                    <w:i/>
                    <w:sz w:val="22"/>
                    <w:szCs w:val="22"/>
                  </w:rPr>
                  <w:t xml:space="preserve"> Общие данные</w:t>
                </w:r>
                <w:r w:rsidRPr="00876B0E">
                  <w:rPr>
                    <w:rFonts w:ascii="ISOCPEUR" w:hAnsi="ISOCPEUR"/>
                    <w:i/>
                    <w:sz w:val="22"/>
                    <w:szCs w:val="22"/>
                  </w:rPr>
                  <w:t>.</w:t>
                </w:r>
              </w:p>
              <w:p w:rsidR="003967D6" w:rsidRPr="00AC22D5" w:rsidRDefault="003967D6" w:rsidP="00AC22D5"/>
            </w:txbxContent>
          </v:textbox>
        </v:shape>
      </w:pict>
    </w:r>
    <w:r>
      <w:rPr>
        <w:rFonts w:ascii="ISOCPEUR" w:hAnsi="ISOCPEUR"/>
        <w:noProof/>
        <w:sz w:val="22"/>
        <w:szCs w:val="22"/>
      </w:rPr>
      <w:pict>
        <v:rect id="Rectangle 159" o:spid="_x0000_s2098" style="position:absolute;margin-left:17.35pt;margin-top:9.5pt;width:26.85pt;height:14.0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" stroked="f" strokeweight=".5pt">
          <v:textbox inset="0,1pt,0,1pt">
            <w:txbxContent>
              <w:p w:rsidR="003967D6" w:rsidRDefault="003967D6">
                <w:pPr>
                  <w:pStyle w:val="PamkaSmall"/>
                </w:pPr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Кол.уч</w:t>
                </w:r>
                <w: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3" o:spid="_x0000_s2097" style="position:absolute;margin-left:-43.95pt;margin-top:-132.2pt;width:10.95pt;height:77.4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" stroked="f" strokeweight=".5pt">
          <v:textbox style="layout-flow:vertical;mso-layout-flow-alt:bottom-to-top" inset="0,0,0,0">
            <w:txbxContent>
              <w:p w:rsidR="003967D6" w:rsidRPr="00D1555B" w:rsidRDefault="003967D6" w:rsidP="00133790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Подпись и Дата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2" o:spid="_x0000_s2096" style="position:absolute;margin-left:-44.1pt;margin-top:-216.95pt;width:10.45pt;height:71.4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" stroked="f" strokeweight=".5pt">
          <v:textbox style="layout-flow:vertical;mso-layout-flow-alt:bottom-to-top" inset="0,0,0,0">
            <w:txbxContent>
              <w:p w:rsidR="003967D6" w:rsidRPr="00D1555B" w:rsidRDefault="003967D6" w:rsidP="00133790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Взам. инв. №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9" o:spid="_x0000_s2095" style="position:absolute;margin-left:-8.95pt;margin-top:10.55pt;width:25.1pt;height:13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" stroked="f" strokeweight=".5pt">
          <v:textbox inset="1pt,1pt,1pt,1pt">
            <w:txbxContent>
              <w:p w:rsidR="003967D6" w:rsidRPr="00D1555B" w:rsidRDefault="003967D6">
                <w:pPr>
                  <w:pStyle w:val="PamkaSmall"/>
                  <w:rPr>
                    <w:rFonts w:ascii="Times New Roman" w:hAnsi="Times New Roman"/>
                    <w:i w:val="0"/>
                    <w:sz w:val="22"/>
                    <w:szCs w:val="22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Изм.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8" o:spid="_x0000_s2094" style="position:absolute;margin-left:145.9pt;margin-top:10.55pt;width:26.5pt;height:1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" stroked="f" strokeweight=".5pt">
          <v:textbox inset="1pt,1pt,1pt,1pt">
            <w:txbxContent>
              <w:p w:rsidR="003967D6" w:rsidRPr="00D1555B" w:rsidRDefault="003967D6" w:rsidP="00133790">
                <w:pPr>
                  <w:jc w:val="center"/>
                  <w:rPr>
                    <w:sz w:val="22"/>
                    <w:szCs w:val="22"/>
                  </w:rPr>
                </w:pPr>
                <w:r w:rsidRPr="00D1555B">
                  <w:rPr>
                    <w:sz w:val="22"/>
                    <w:szCs w:val="22"/>
                  </w:rPr>
                  <w:t>Дата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50" o:spid="_x0000_s2093" style="position:absolute;margin-left:109.7pt;margin-top:10.55pt;width:31.4pt;height:13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" stroked="f" strokeweight=".5pt">
          <v:textbox inset="1pt,1pt,1pt,1pt">
            <w:txbxContent>
              <w:p w:rsidR="003967D6" w:rsidRPr="00D1555B" w:rsidRDefault="003967D6" w:rsidP="00133790">
                <w:pPr>
                  <w:jc w:val="center"/>
                  <w:rPr>
                    <w:sz w:val="22"/>
                    <w:szCs w:val="22"/>
                  </w:rPr>
                </w:pPr>
                <w:r w:rsidRPr="00D1555B">
                  <w:rPr>
                    <w:sz w:val="22"/>
                    <w:szCs w:val="22"/>
                  </w:rPr>
                  <w:t>Подп.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65" o:spid="_x0000_s2092" style="position:absolute;margin-left:464.75pt;margin-top:-16.25pt;width:21.65pt;height:13.2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" stroked="f" strokeweight=".5pt">
          <v:textbox inset="0,1pt,0,1pt">
            <w:txbxContent>
              <w:p w:rsidR="003967D6" w:rsidRPr="00D1555B" w:rsidRDefault="003967D6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0"/>
                  </w:rPr>
                  <w:t>Лист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shape id="Text Box 141" o:spid="_x0000_s2091" type="#_x0000_t202" style="position:absolute;margin-left:461.55pt;margin-top:4.45pt;width:27.15pt;height:14.2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" filled="f" stroked="f">
          <v:textbox inset="0,0,0,0">
            <w:txbxContent>
              <w:p w:rsidR="003967D6" w:rsidRPr="00D1555B" w:rsidRDefault="003967D6" w:rsidP="00133790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i w:val="0"/>
                    <w:sz w:val="28"/>
                    <w:szCs w:val="28"/>
                  </w:rPr>
                  <w:t>1.</w:t>
                </w:r>
                <w:r w:rsidR="002F530A"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fldChar w:fldCharType="begin"/>
                </w:r>
                <w:r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instrText xml:space="preserve"> PAGE  \* MERGEFORMAT </w:instrText>
                </w:r>
                <w:r w:rsidR="002F530A"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fldChar w:fldCharType="separate"/>
                </w:r>
                <w:r w:rsidR="00AD72EF">
                  <w:rPr>
                    <w:rFonts w:ascii="Times New Roman" w:hAnsi="Times New Roman"/>
                    <w:i w:val="0"/>
                    <w:noProof/>
                    <w:sz w:val="28"/>
                    <w:szCs w:val="28"/>
                  </w:rPr>
                  <w:t>2</w:t>
                </w:r>
                <w:r w:rsidR="002F530A"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  <w:r>
      <w:rPr>
        <w:rFonts w:ascii="ISOCPEUR" w:hAnsi="ISOCPEUR"/>
        <w:noProof/>
        <w:sz w:val="22"/>
        <w:szCs w:val="22"/>
      </w:rPr>
      <w:pict>
        <v:line id="Line 170" o:spid="_x0000_s2090" style="position:absolute;z-index:251682304;visibility:visible" from="-45.3pt,-145.5pt" to="-11.3pt,-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9" o:spid="_x0000_s2089" style="position:absolute;z-index:251681280;visibility:visible" from="-45.25pt,-47.4pt" to="-11.25pt,-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smLAIAAGY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8" o:spid="_x0000_s2088" style="position:absolute;z-index:251680256;visibility:visible" from="-45.35pt,-217.25pt" to="-11.35pt,-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7" o:spid="_x0000_s2087" style="position:absolute;z-index:251679232;visibility:visible" from="-33.05pt,-216.95pt" to="-33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6" o:spid="_x0000_s2086" style="position:absolute;z-index:251678208;visibility:visible" from="-44.9pt,-217.1pt" to="-44.8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4" o:spid="_x0000_s2085" style="position:absolute;z-index:251676160;visibility:visible" from="461.25pt,-18.95pt" to="461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Q0xLg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3" o:spid="_x0000_s2084" style="position:absolute;z-index:251675136;visibility:visible" from="461.65pt,-1.05pt" to="490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LJLQIAAGY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2" o:spid="_x0000_s2083" style="position:absolute;z-index:251674112;visibility:visible" from="-11.35pt,-4.65pt" to="172.9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" strokeweight=".57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1" o:spid="_x0000_s2082" style="position:absolute;z-index:251673088;visibility:visible" from="-11.2pt,-18.9pt" to="490.5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0" o:spid="_x0000_s2081" style="position:absolute;z-index:251672064;visibility:visible" from="-11.15pt,9.5pt" to="173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8" o:spid="_x0000_s2080" style="position:absolute;z-index:251670016;visibility:visible" from="16.45pt,-18.75pt" to="16.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H8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7" o:spid="_x0000_s2079" style="position:absolute;z-index:251668992;visibility:visible" from="46pt,-18.65pt" to="46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wR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6" o:spid="_x0000_s2078" style="position:absolute;z-index:251667968;visibility:visible" from="74pt,-18.75pt" to="74.0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5" o:spid="_x0000_s2077" style="position:absolute;z-index:251666944;visibility:visible" from="102.7pt,-18.65pt" to="102.7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4" o:spid="_x0000_s2076" style="position:absolute;z-index:251665920;visibility:visible" from="145pt,-18.65pt" to="145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+Pd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3" o:spid="_x0000_s2075" style="position:absolute;z-index:251664896;visibility:visible" from="172.95pt,-18.65pt" to="173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RaV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46" o:spid="_x0000_s2074" style="position:absolute;z-index:251657728;visibility:visible" from="-45.2pt,23.85pt" to="490.5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OULQIAAGc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rect id="Rectangle 140" o:spid="_x0000_s2073" style="position:absolute;margin-left:378.8pt;margin-top:-16.25pt;width:64.05pt;height:36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" stroked="f" strokeweight=".5pt">
          <v:textbox inset="0,1pt,0,1pt">
            <w:txbxContent>
              <w:p w:rsidR="003967D6" w:rsidRDefault="003967D6">
                <w:pPr>
                  <w:pStyle w:val="PamkaGraf"/>
                </w:pPr>
              </w:p>
              <w:p w:rsidR="003967D6" w:rsidRDefault="003967D6">
                <w:pPr>
                  <w:pStyle w:val="PamkaGraf"/>
                  <w:rPr>
                    <w:lang w:val="en-US"/>
                  </w:rPr>
                </w:pPr>
              </w:p>
            </w:txbxContent>
          </v:textbox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7D6" w:rsidRPr="00F55D83" w:rsidRDefault="002F530A">
    <w:r w:rsidRPr="002F530A">
      <w:rPr>
        <w:noProof/>
        <w:sz w:val="20"/>
      </w:rPr>
      <w:pict>
        <v:line id="Line 113" o:spid="_x0000_s2062" style="position:absolute;flip:x;z-index:251638272;visibility:visible" from="-34pt,-203.1pt" to="-33.6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" strokeweight="1.13pt">
          <v:stroke startarrowwidth="narrow" startarrowlength="short" endarrowwidth="narrow" endarrowlength="short"/>
        </v:line>
      </w:pict>
    </w:r>
    <w:r w:rsidRPr="002F530A">
      <w:rPr>
        <w:noProof/>
        <w:sz w:val="20"/>
      </w:rPr>
      <w:pict>
        <v:line id="Line 112" o:spid="_x0000_s2061" style="position:absolute;z-index:251637248;visibility:visible" from="-45.75pt,-202.25pt" to="-45.7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GDDLQIAAGU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" strokeweight="1.13pt">
          <v:stroke startarrowwidth="narrow" startarrowlength="short" endarrowwidth="narrow" endarrowlength="short"/>
        </v:line>
      </w:pict>
    </w:r>
    <w:r w:rsidRPr="002F530A">
      <w:rPr>
        <w:noProof/>
        <w:sz w:val="20"/>
      </w:rPr>
      <w:pict>
        <v:rect id="Rectangle 76" o:spid="_x0000_s2060" style="position:absolute;margin-left:-45.75pt;margin-top:-32.5pt;width:10.5pt;height:52.7pt;z-index:25163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" stroked="f" strokeweight=".5pt">
          <v:textbox style="layout-flow:vertical;mso-layout-flow-alt:bottom-to-top" inset="0,0,0,0">
            <w:txbxContent>
              <w:p w:rsidR="003967D6" w:rsidRPr="000B0CD9" w:rsidRDefault="003967D6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</w:txbxContent>
          </v:textbox>
        </v:rect>
      </w:pict>
    </w:r>
  </w:p>
  <w:tbl>
    <w:tblPr>
      <w:tblpPr w:leftFromText="180" w:rightFromText="180" w:vertAnchor="page" w:horzAnchor="margin" w:tblpX="-102" w:tblpY="11854"/>
      <w:tblW w:w="104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531"/>
      <w:gridCol w:w="591"/>
      <w:gridCol w:w="556"/>
      <w:gridCol w:w="697"/>
      <w:gridCol w:w="588"/>
      <w:gridCol w:w="573"/>
      <w:gridCol w:w="4085"/>
      <w:gridCol w:w="287"/>
      <w:gridCol w:w="623"/>
      <w:gridCol w:w="389"/>
      <w:gridCol w:w="325"/>
      <w:gridCol w:w="717"/>
      <w:gridCol w:w="472"/>
    </w:tblGrid>
    <w:tr w:rsidR="003967D6" w:rsidRPr="006D7173" w:rsidTr="00C7697E">
      <w:trPr>
        <w:cantSplit/>
        <w:trHeight w:val="820"/>
      </w:trPr>
      <w:tc>
        <w:tcPr>
          <w:tcW w:w="7908" w:type="dxa"/>
          <w:gridSpan w:val="8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6D7173" w:rsidRDefault="003967D6" w:rsidP="00DB4D46">
          <w:pPr>
            <w:ind w:left="548"/>
            <w:jc w:val="center"/>
          </w:pPr>
        </w:p>
        <w:p w:rsidR="003967D6" w:rsidRPr="006D7173" w:rsidRDefault="003967D6" w:rsidP="00DB4D46">
          <w:pPr>
            <w:jc w:val="center"/>
          </w:pPr>
          <w:r w:rsidRPr="006D7173">
            <w:t>Федеральное государственное унитарное предприятие</w:t>
          </w:r>
        </w:p>
        <w:p w:rsidR="003967D6" w:rsidRPr="006D7173" w:rsidRDefault="003967D6" w:rsidP="00DB4D46">
          <w:pPr>
            <w:jc w:val="center"/>
          </w:pPr>
          <w:r w:rsidRPr="006D7173">
            <w:t>ЦЕНТРАЛЬНЫЕ НАУЧНО-РЕСТАВРАЦИОННЫЕ</w:t>
          </w:r>
        </w:p>
        <w:p w:rsidR="003967D6" w:rsidRPr="006D7173" w:rsidRDefault="003967D6" w:rsidP="00DB4D46">
          <w:pPr>
            <w:jc w:val="center"/>
          </w:pPr>
          <w:r w:rsidRPr="006D7173">
            <w:t>ПРОЕКТНЫЕ   МАСТЕРСКИЕ</w:t>
          </w:r>
        </w:p>
        <w:p w:rsidR="003967D6" w:rsidRPr="006D7173" w:rsidRDefault="003967D6" w:rsidP="00DB4D46">
          <w:pPr>
            <w:ind w:left="-142" w:firstLine="142"/>
            <w:jc w:val="center"/>
          </w:pPr>
          <w:r w:rsidRPr="006D7173">
            <w:rPr>
              <w:noProof/>
            </w:rPr>
            <w:drawing>
              <wp:anchor distT="0" distB="0" distL="107950" distR="114300" simplePos="0" relativeHeight="251690496" behindDoc="1" locked="0" layoutInCell="1" allowOverlap="1">
                <wp:simplePos x="0" y="0"/>
                <wp:positionH relativeFrom="column">
                  <wp:posOffset>-962660</wp:posOffset>
                </wp:positionH>
                <wp:positionV relativeFrom="paragraph">
                  <wp:posOffset>-702945</wp:posOffset>
                </wp:positionV>
                <wp:extent cx="848360" cy="885190"/>
                <wp:effectExtent l="19050" t="0" r="8890" b="0"/>
                <wp:wrapTight wrapText="right">
                  <wp:wrapPolygon edited="0">
                    <wp:start x="-485" y="0"/>
                    <wp:lineTo x="-485" y="20918"/>
                    <wp:lineTo x="21826" y="20918"/>
                    <wp:lineTo x="21826" y="0"/>
                    <wp:lineTo x="-485" y="0"/>
                  </wp:wrapPolygon>
                </wp:wrapTight>
                <wp:docPr id="256" name="Рисунок 2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5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8360" cy="885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6D7173">
            <w:t>ФГУП ЦНРПМ</w:t>
          </w:r>
        </w:p>
      </w:tc>
      <w:tc>
        <w:tcPr>
          <w:tcW w:w="101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967D6" w:rsidRPr="006D7173" w:rsidRDefault="003967D6" w:rsidP="00DB4D46">
          <w:pPr>
            <w:rPr>
              <w:sz w:val="22"/>
              <w:szCs w:val="22"/>
            </w:rPr>
          </w:pPr>
          <w:r w:rsidRPr="006D7173">
            <w:rPr>
              <w:sz w:val="22"/>
              <w:szCs w:val="22"/>
            </w:rPr>
            <w:t>АРХ.№</w:t>
          </w:r>
        </w:p>
      </w:tc>
      <w:tc>
        <w:tcPr>
          <w:tcW w:w="104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3967D6" w:rsidRPr="00AE3FC5" w:rsidRDefault="003967D6" w:rsidP="00C7697E">
          <w:pPr>
            <w:pStyle w:val="a3"/>
            <w:tabs>
              <w:tab w:val="clear" w:pos="4677"/>
              <w:tab w:val="clear" w:pos="9355"/>
            </w:tabs>
            <w:jc w:val="both"/>
            <w:rPr>
              <w:sz w:val="22"/>
              <w:szCs w:val="22"/>
              <w:lang w:val="en-US"/>
            </w:rPr>
          </w:pPr>
          <w:r>
            <w:rPr>
              <w:sz w:val="22"/>
              <w:szCs w:val="22"/>
            </w:rPr>
            <w:t>88</w:t>
          </w:r>
        </w:p>
      </w:tc>
      <w:tc>
        <w:tcPr>
          <w:tcW w:w="472" w:type="dxa"/>
          <w:vMerge w:val="restart"/>
          <w:tcBorders>
            <w:top w:val="nil"/>
            <w:left w:val="single" w:sz="4" w:space="0" w:color="auto"/>
            <w:right w:val="nil"/>
          </w:tcBorders>
          <w:vAlign w:val="center"/>
        </w:tcPr>
        <w:p w:rsidR="003967D6" w:rsidRPr="006D7173" w:rsidRDefault="003967D6" w:rsidP="00DB4D46">
          <w:pPr>
            <w:rPr>
              <w:sz w:val="20"/>
              <w:szCs w:val="22"/>
            </w:rPr>
          </w:pPr>
        </w:p>
        <w:p w:rsidR="003967D6" w:rsidRPr="006D7173" w:rsidRDefault="003967D6" w:rsidP="00DB4D46">
          <w:pPr>
            <w:jc w:val="center"/>
          </w:pPr>
        </w:p>
      </w:tc>
    </w:tr>
    <w:tr w:rsidR="003967D6" w:rsidRPr="006D7173" w:rsidTr="00C7697E">
      <w:trPr>
        <w:cantSplit/>
        <w:trHeight w:val="571"/>
      </w:trPr>
      <w:tc>
        <w:tcPr>
          <w:tcW w:w="7908" w:type="dxa"/>
          <w:gridSpan w:val="8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967D6" w:rsidRPr="006D7173" w:rsidRDefault="003967D6" w:rsidP="00DB4D46"/>
      </w:tc>
      <w:tc>
        <w:tcPr>
          <w:tcW w:w="101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967D6" w:rsidRPr="006D7173" w:rsidRDefault="003967D6" w:rsidP="00DB4D46">
          <w:pPr>
            <w:rPr>
              <w:sz w:val="20"/>
              <w:szCs w:val="20"/>
            </w:rPr>
          </w:pPr>
          <w:r w:rsidRPr="006D7173">
            <w:rPr>
              <w:sz w:val="20"/>
              <w:szCs w:val="20"/>
            </w:rPr>
            <w:t>Дата</w:t>
          </w:r>
        </w:p>
        <w:p w:rsidR="003967D6" w:rsidRPr="006D7173" w:rsidRDefault="003967D6" w:rsidP="00DB4D46">
          <w:pPr>
            <w:rPr>
              <w:sz w:val="16"/>
              <w:szCs w:val="16"/>
            </w:rPr>
          </w:pPr>
          <w:r w:rsidRPr="006D7173">
            <w:rPr>
              <w:sz w:val="20"/>
              <w:szCs w:val="20"/>
            </w:rPr>
            <w:t>выпуска</w:t>
          </w:r>
        </w:p>
      </w:tc>
      <w:tc>
        <w:tcPr>
          <w:tcW w:w="104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3967D6" w:rsidRPr="006D7173" w:rsidRDefault="003967D6" w:rsidP="00C7697E">
          <w:pPr>
            <w:jc w:val="center"/>
            <w:rPr>
              <w:sz w:val="28"/>
              <w:szCs w:val="28"/>
            </w:rPr>
          </w:pPr>
          <w:r w:rsidRPr="006D7173">
            <w:rPr>
              <w:sz w:val="28"/>
              <w:szCs w:val="28"/>
            </w:rPr>
            <w:t>201</w:t>
          </w:r>
          <w:r>
            <w:rPr>
              <w:sz w:val="28"/>
              <w:szCs w:val="28"/>
            </w:rPr>
            <w:t>5</w:t>
          </w:r>
          <w:r w:rsidRPr="006D7173">
            <w:rPr>
              <w:sz w:val="28"/>
              <w:szCs w:val="28"/>
            </w:rPr>
            <w:t xml:space="preserve"> г.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967D6" w:rsidRPr="006D7173" w:rsidRDefault="003967D6" w:rsidP="00DB4D46">
          <w:pPr>
            <w:jc w:val="center"/>
          </w:pPr>
        </w:p>
      </w:tc>
    </w:tr>
    <w:tr w:rsidR="003967D6" w:rsidRPr="006D7173" w:rsidTr="00C7697E">
      <w:trPr>
        <w:cantSplit/>
        <w:trHeight w:val="267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6D7173" w:rsidRDefault="003967D6" w:rsidP="00DB4D46">
          <w:pPr>
            <w:pStyle w:val="ae"/>
            <w:rPr>
              <w:color w:val="FF0000"/>
              <w:sz w:val="22"/>
              <w:szCs w:val="26"/>
            </w:rPr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6D7173" w:rsidRDefault="003967D6" w:rsidP="00DB4D46">
          <w:pPr>
            <w:pStyle w:val="ae"/>
            <w:rPr>
              <w:color w:val="FF0000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6D7173" w:rsidRDefault="003967D6" w:rsidP="00DB4D46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6D7173" w:rsidRDefault="003967D6" w:rsidP="00DB4D46">
          <w:pPr>
            <w:rPr>
              <w:sz w:val="18"/>
              <w:szCs w:val="18"/>
            </w:rPr>
          </w:pPr>
        </w:p>
      </w:tc>
      <w:tc>
        <w:tcPr>
          <w:tcW w:w="6426" w:type="dxa"/>
          <w:gridSpan w:val="6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3967D6" w:rsidRPr="000F7B4C" w:rsidRDefault="003967D6" w:rsidP="00C7697E">
          <w:pPr>
            <w:autoSpaceDE w:val="0"/>
            <w:autoSpaceDN w:val="0"/>
            <w:adjustRightInd w:val="0"/>
          </w:pPr>
          <w:r w:rsidRPr="000F7B4C">
            <w:t xml:space="preserve">Заказчик: </w:t>
          </w:r>
          <w:r>
            <w:rPr>
              <w:rFonts w:ascii="ISOCPEUR" w:hAnsi="ISOCPEUR"/>
              <w:i/>
              <w:sz w:val="22"/>
              <w:szCs w:val="26"/>
            </w:rPr>
            <w:t xml:space="preserve"> Министерство культуры Российской Федерации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967D6" w:rsidRPr="006D7173" w:rsidRDefault="003967D6" w:rsidP="00DB4D46">
          <w:pPr>
            <w:jc w:val="center"/>
            <w:rPr>
              <w:sz w:val="20"/>
              <w:szCs w:val="22"/>
            </w:rPr>
          </w:pPr>
        </w:p>
      </w:tc>
    </w:tr>
    <w:tr w:rsidR="003967D6" w:rsidRPr="006D7173" w:rsidTr="00C7697E">
      <w:trPr>
        <w:cantSplit/>
        <w:trHeight w:val="284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967D6" w:rsidRPr="006D7173" w:rsidRDefault="003967D6" w:rsidP="00DB4D46">
          <w:pPr>
            <w:pStyle w:val="ae"/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967D6" w:rsidRPr="006D7173" w:rsidRDefault="003967D6" w:rsidP="00DB4D46">
          <w:pPr>
            <w:pStyle w:val="ae"/>
            <w:rPr>
              <w:szCs w:val="16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6D7173" w:rsidRDefault="003967D6" w:rsidP="00DB4D46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6D7173" w:rsidRDefault="003967D6" w:rsidP="00DB4D46">
          <w:pPr>
            <w:rPr>
              <w:sz w:val="18"/>
              <w:szCs w:val="18"/>
            </w:rPr>
          </w:pPr>
        </w:p>
      </w:tc>
      <w:tc>
        <w:tcPr>
          <w:tcW w:w="6426" w:type="dxa"/>
          <w:gridSpan w:val="6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3967D6" w:rsidRPr="00A518AE" w:rsidRDefault="003967D6" w:rsidP="00DB4D46">
          <w:pPr>
            <w:rPr>
              <w:color w:val="FF0000"/>
            </w:rPr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967D6" w:rsidRPr="006D7173" w:rsidRDefault="003967D6" w:rsidP="00DB4D46">
          <w:pPr>
            <w:rPr>
              <w:sz w:val="22"/>
              <w:szCs w:val="22"/>
            </w:rPr>
          </w:pPr>
        </w:p>
      </w:tc>
    </w:tr>
    <w:tr w:rsidR="003967D6" w:rsidRPr="006D7173" w:rsidTr="00C7697E">
      <w:trPr>
        <w:cantSplit/>
        <w:trHeight w:val="284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967D6" w:rsidRPr="006D7173" w:rsidRDefault="003967D6" w:rsidP="00DB4D46">
          <w:pPr>
            <w:pStyle w:val="ae"/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967D6" w:rsidRPr="006D7173" w:rsidRDefault="003967D6" w:rsidP="00DB4D46">
          <w:pPr>
            <w:pStyle w:val="ae"/>
            <w:rPr>
              <w:sz w:val="16"/>
              <w:szCs w:val="16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6D7173" w:rsidRDefault="003967D6" w:rsidP="00DB4D46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6D7173" w:rsidRDefault="003967D6" w:rsidP="00DB4D46">
          <w:pPr>
            <w:rPr>
              <w:sz w:val="16"/>
              <w:szCs w:val="16"/>
            </w:rPr>
          </w:pPr>
        </w:p>
      </w:tc>
      <w:tc>
        <w:tcPr>
          <w:tcW w:w="408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3967D6" w:rsidRDefault="003967D6" w:rsidP="00C7697E">
          <w:pPr>
            <w:jc w:val="center"/>
            <w:rPr>
              <w:rFonts w:ascii="ISOCPEUR" w:hAnsi="ISOCPEUR"/>
              <w:i/>
              <w:sz w:val="20"/>
              <w:szCs w:val="20"/>
            </w:rPr>
          </w:pPr>
          <w:r>
            <w:rPr>
              <w:rFonts w:ascii="ISOCPEUR" w:hAnsi="ISOCPEUR"/>
              <w:i/>
              <w:sz w:val="20"/>
              <w:szCs w:val="20"/>
            </w:rPr>
            <w:t xml:space="preserve">Архитектурный ансамбль </w:t>
          </w:r>
          <w:r w:rsidRPr="00B02DFA">
            <w:rPr>
              <w:rFonts w:ascii="ISOCPEUR" w:hAnsi="ISOCPEUR"/>
              <w:i/>
              <w:sz w:val="20"/>
              <w:szCs w:val="20"/>
            </w:rPr>
            <w:t>Соловецк</w:t>
          </w:r>
          <w:r>
            <w:rPr>
              <w:rFonts w:ascii="ISOCPEUR" w:hAnsi="ISOCPEUR"/>
              <w:i/>
              <w:sz w:val="20"/>
              <w:szCs w:val="20"/>
            </w:rPr>
            <w:t>ого</w:t>
          </w:r>
        </w:p>
        <w:p w:rsidR="003967D6" w:rsidRDefault="003967D6" w:rsidP="00C7697E">
          <w:pPr>
            <w:pStyle w:val="ae"/>
            <w:ind w:left="-106" w:right="-111"/>
            <w:jc w:val="center"/>
            <w:rPr>
              <w:rFonts w:ascii="ISOCPEUR" w:hAnsi="ISOCPEUR"/>
              <w:i/>
            </w:rPr>
          </w:pPr>
          <w:r w:rsidRPr="00B02DFA">
            <w:rPr>
              <w:rFonts w:ascii="ISOCPEUR" w:hAnsi="ISOCPEUR"/>
              <w:i/>
            </w:rPr>
            <w:t>монастыр</w:t>
          </w:r>
          <w:r>
            <w:rPr>
              <w:rFonts w:ascii="ISOCPEUR" w:hAnsi="ISOCPEUR"/>
              <w:i/>
            </w:rPr>
            <w:t xml:space="preserve">я </w:t>
          </w:r>
        </w:p>
        <w:p w:rsidR="003967D6" w:rsidRPr="00C7697E" w:rsidRDefault="003967D6" w:rsidP="00C7697E">
          <w:pPr>
            <w:pStyle w:val="ae"/>
            <w:ind w:left="-106" w:right="-111"/>
            <w:rPr>
              <w:rFonts w:ascii="ISOCPEUR" w:hAnsi="ISOCPEUR"/>
              <w:i/>
              <w:sz w:val="18"/>
              <w:szCs w:val="18"/>
            </w:rPr>
          </w:pPr>
          <w:r>
            <w:rPr>
              <w:rFonts w:ascii="ISOCPEUR" w:hAnsi="ISOCPEUR"/>
              <w:i/>
              <w:sz w:val="18"/>
              <w:szCs w:val="18"/>
            </w:rPr>
            <w:t>А</w:t>
          </w:r>
          <w:r w:rsidRPr="00B02DFA">
            <w:rPr>
              <w:rFonts w:ascii="ISOCPEUR" w:hAnsi="ISOCPEUR"/>
              <w:i/>
              <w:sz w:val="18"/>
              <w:szCs w:val="18"/>
            </w:rPr>
            <w:t xml:space="preserve">рхангельская обл., Приморский р-н, </w:t>
          </w:r>
          <w:r>
            <w:rPr>
              <w:rFonts w:ascii="ISOCPEUR" w:hAnsi="ISOCPEUR"/>
              <w:i/>
              <w:sz w:val="18"/>
              <w:szCs w:val="18"/>
            </w:rPr>
            <w:t>п</w:t>
          </w:r>
          <w:r w:rsidRPr="00B02DFA">
            <w:rPr>
              <w:rFonts w:ascii="ISOCPEUR" w:hAnsi="ISOCPEUR"/>
              <w:i/>
              <w:sz w:val="18"/>
              <w:szCs w:val="18"/>
            </w:rPr>
            <w:t>ос.Соловецки</w:t>
          </w:r>
          <w:r>
            <w:rPr>
              <w:rFonts w:ascii="ISOCPEUR" w:hAnsi="ISOCPEUR"/>
              <w:i/>
              <w:sz w:val="18"/>
              <w:szCs w:val="18"/>
            </w:rPr>
            <w:t>й</w:t>
          </w:r>
        </w:p>
      </w:tc>
      <w:tc>
        <w:tcPr>
          <w:tcW w:w="910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3967D6" w:rsidRPr="007958B4" w:rsidRDefault="003967D6" w:rsidP="00C7697E">
          <w:pPr>
            <w:snapToGrid w:val="0"/>
            <w:jc w:val="center"/>
            <w:rPr>
              <w:rFonts w:ascii="ISOCPEUR" w:hAnsi="ISOCPEUR"/>
              <w:i/>
              <w:sz w:val="22"/>
              <w:szCs w:val="22"/>
            </w:rPr>
          </w:pPr>
          <w:r w:rsidRPr="007958B4">
            <w:rPr>
              <w:rFonts w:ascii="ISOCPEUR" w:hAnsi="ISOCPEUR"/>
              <w:i/>
              <w:sz w:val="22"/>
              <w:szCs w:val="22"/>
            </w:rPr>
            <w:t>Марка</w:t>
          </w:r>
        </w:p>
        <w:p w:rsidR="003967D6" w:rsidRPr="00991649" w:rsidRDefault="003967D6" w:rsidP="00C7697E">
          <w:pPr>
            <w:autoSpaceDE w:val="0"/>
            <w:autoSpaceDN w:val="0"/>
            <w:adjustRightInd w:val="0"/>
            <w:rPr>
              <w:rFonts w:ascii="ISOCPEUR" w:hAnsi="ISOCPEUR"/>
              <w:i/>
              <w:color w:val="000000"/>
              <w:sz w:val="20"/>
              <w:szCs w:val="20"/>
            </w:rPr>
          </w:pPr>
          <w:r w:rsidRPr="007958B4">
            <w:rPr>
              <w:rFonts w:ascii="ISOCPEUR" w:hAnsi="ISOCPEUR"/>
              <w:i/>
              <w:sz w:val="22"/>
              <w:szCs w:val="22"/>
            </w:rPr>
            <w:t xml:space="preserve"> листа</w:t>
          </w:r>
        </w:p>
      </w:tc>
      <w:tc>
        <w:tcPr>
          <w:tcW w:w="1431" w:type="dxa"/>
          <w:gridSpan w:val="3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3967D6" w:rsidRPr="00C7697E" w:rsidRDefault="003967D6" w:rsidP="00C7697E">
          <w:pPr>
            <w:autoSpaceDE w:val="0"/>
            <w:autoSpaceDN w:val="0"/>
            <w:adjustRightInd w:val="0"/>
            <w:rPr>
              <w:rFonts w:ascii="ISOCPEUR" w:hAnsi="ISOCPEUR"/>
              <w:i/>
              <w:color w:val="000000"/>
            </w:rPr>
          </w:pPr>
          <w:r w:rsidRPr="00C7697E">
            <w:rPr>
              <w:rFonts w:ascii="ISOCPEUR" w:hAnsi="ISOCPEUR"/>
              <w:i/>
              <w:color w:val="000000"/>
            </w:rPr>
            <w:t>ЭОМ, ОВ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967D6" w:rsidRPr="006D7173" w:rsidRDefault="003967D6" w:rsidP="00DB4D46">
          <w:pPr>
            <w:rPr>
              <w:sz w:val="22"/>
              <w:szCs w:val="22"/>
            </w:rPr>
          </w:pPr>
        </w:p>
      </w:tc>
    </w:tr>
    <w:tr w:rsidR="003967D6" w:rsidRPr="006D7173" w:rsidTr="00C7697E">
      <w:trPr>
        <w:cantSplit/>
        <w:trHeight w:val="284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967D6" w:rsidRPr="006D7173" w:rsidRDefault="003967D6" w:rsidP="00DB4D46">
          <w:pPr>
            <w:pStyle w:val="ae"/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967D6" w:rsidRPr="006D7173" w:rsidRDefault="003967D6" w:rsidP="00DB4D46">
          <w:pPr>
            <w:pStyle w:val="ae"/>
            <w:rPr>
              <w:szCs w:val="16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6D7173" w:rsidRDefault="003967D6" w:rsidP="00DB4D46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6D7173" w:rsidRDefault="003967D6" w:rsidP="00DB4D46">
          <w:pPr>
            <w:rPr>
              <w:sz w:val="18"/>
              <w:szCs w:val="18"/>
            </w:rPr>
          </w:pPr>
        </w:p>
      </w:tc>
      <w:tc>
        <w:tcPr>
          <w:tcW w:w="4085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3967D6" w:rsidRPr="006D7173" w:rsidRDefault="003967D6" w:rsidP="00DB4D46">
          <w:pPr>
            <w:jc w:val="center"/>
          </w:pPr>
        </w:p>
      </w:tc>
      <w:tc>
        <w:tcPr>
          <w:tcW w:w="910" w:type="dxa"/>
          <w:gridSpan w:val="2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3967D6" w:rsidRPr="006D7173" w:rsidRDefault="003967D6" w:rsidP="00DB4D46">
          <w:pPr>
            <w:jc w:val="center"/>
          </w:pPr>
        </w:p>
      </w:tc>
      <w:tc>
        <w:tcPr>
          <w:tcW w:w="1431" w:type="dxa"/>
          <w:gridSpan w:val="3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3967D6" w:rsidRPr="006D7173" w:rsidRDefault="003967D6" w:rsidP="00DB4D46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967D6" w:rsidRPr="006D7173" w:rsidRDefault="003967D6" w:rsidP="00DB4D46">
          <w:pPr>
            <w:jc w:val="center"/>
          </w:pPr>
        </w:p>
      </w:tc>
    </w:tr>
    <w:tr w:rsidR="003967D6" w:rsidRPr="006D7173" w:rsidTr="00C7697E">
      <w:trPr>
        <w:cantSplit/>
        <w:trHeight w:val="284"/>
      </w:trPr>
      <w:tc>
        <w:tcPr>
          <w:tcW w:w="53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967D6" w:rsidRPr="006D7173" w:rsidRDefault="003967D6" w:rsidP="00DB4D46">
          <w:pPr>
            <w:pStyle w:val="ae"/>
            <w:jc w:val="center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Изм</w:t>
          </w:r>
        </w:p>
      </w:tc>
      <w:tc>
        <w:tcPr>
          <w:tcW w:w="59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967D6" w:rsidRPr="006D7173" w:rsidRDefault="003967D6" w:rsidP="00DB4D46">
          <w:pPr>
            <w:pStyle w:val="ae"/>
            <w:jc w:val="center"/>
            <w:rPr>
              <w:sz w:val="12"/>
              <w:szCs w:val="12"/>
            </w:rPr>
          </w:pPr>
          <w:r w:rsidRPr="006D7173">
            <w:rPr>
              <w:sz w:val="12"/>
              <w:szCs w:val="12"/>
            </w:rPr>
            <w:t>Кол.уч</w:t>
          </w:r>
        </w:p>
      </w:tc>
      <w:tc>
        <w:tcPr>
          <w:tcW w:w="5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967D6" w:rsidRPr="006D7173" w:rsidRDefault="003967D6" w:rsidP="00DB4D46">
          <w:pPr>
            <w:pStyle w:val="ae"/>
            <w:jc w:val="center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Лист</w:t>
          </w:r>
        </w:p>
      </w:tc>
      <w:tc>
        <w:tcPr>
          <w:tcW w:w="6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967D6" w:rsidRPr="006D7173" w:rsidRDefault="003967D6" w:rsidP="00DB4D46">
          <w:pPr>
            <w:pStyle w:val="ae"/>
            <w:jc w:val="center"/>
            <w:rPr>
              <w:sz w:val="14"/>
              <w:szCs w:val="14"/>
            </w:rPr>
          </w:pPr>
          <w:r w:rsidRPr="006D7173">
            <w:rPr>
              <w:sz w:val="14"/>
              <w:szCs w:val="14"/>
              <w:lang w:val="en-US"/>
            </w:rPr>
            <w:t>N</w:t>
          </w:r>
          <w:r w:rsidRPr="006D7173">
            <w:rPr>
              <w:sz w:val="14"/>
              <w:szCs w:val="14"/>
            </w:rPr>
            <w:t>док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967D6" w:rsidRPr="008B3034" w:rsidRDefault="003967D6" w:rsidP="00DB4D46">
          <w:pPr>
            <w:pStyle w:val="ae"/>
            <w:jc w:val="center"/>
            <w:rPr>
              <w:sz w:val="16"/>
              <w:szCs w:val="16"/>
            </w:rPr>
          </w:pPr>
          <w:r w:rsidRPr="00DB4D46">
            <w:rPr>
              <w:sz w:val="16"/>
              <w:szCs w:val="16"/>
            </w:rPr>
            <w:t>Подп</w:t>
          </w: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967D6" w:rsidRPr="006D7173" w:rsidRDefault="003967D6" w:rsidP="00DB4D46">
          <w:pPr>
            <w:pStyle w:val="ae"/>
            <w:jc w:val="center"/>
            <w:rPr>
              <w:sz w:val="16"/>
              <w:szCs w:val="16"/>
            </w:rPr>
          </w:pPr>
          <w:r w:rsidRPr="00DB4D46">
            <w:rPr>
              <w:sz w:val="16"/>
              <w:szCs w:val="16"/>
            </w:rPr>
            <w:t>Дат</w:t>
          </w:r>
          <w:r>
            <w:rPr>
              <w:sz w:val="16"/>
              <w:szCs w:val="16"/>
            </w:rPr>
            <w:t>а</w:t>
          </w:r>
        </w:p>
      </w:tc>
      <w:tc>
        <w:tcPr>
          <w:tcW w:w="4085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967D6" w:rsidRPr="006D7173" w:rsidRDefault="003967D6" w:rsidP="00DB4D46"/>
      </w:tc>
      <w:tc>
        <w:tcPr>
          <w:tcW w:w="910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967D6" w:rsidRPr="006D7173" w:rsidRDefault="003967D6" w:rsidP="00DB4D46"/>
      </w:tc>
      <w:tc>
        <w:tcPr>
          <w:tcW w:w="1431" w:type="dxa"/>
          <w:gridSpan w:val="3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967D6" w:rsidRPr="006D7173" w:rsidRDefault="003967D6" w:rsidP="00DB4D46"/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967D6" w:rsidRPr="006D7173" w:rsidRDefault="003967D6" w:rsidP="00DB4D46"/>
      </w:tc>
    </w:tr>
    <w:tr w:rsidR="003967D6" w:rsidRPr="006D7173" w:rsidTr="00C7697E">
      <w:trPr>
        <w:cantSplit/>
        <w:trHeight w:val="260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967D6" w:rsidRPr="007C1CC8" w:rsidRDefault="003967D6" w:rsidP="00C7697E">
          <w:pPr>
            <w:rPr>
              <w:sz w:val="20"/>
              <w:szCs w:val="20"/>
            </w:rPr>
          </w:pPr>
          <w:r w:rsidRPr="007C1CC8">
            <w:rPr>
              <w:rFonts w:ascii="ISOCPEUR" w:hAnsi="ISOCPEUR"/>
              <w:i/>
              <w:sz w:val="20"/>
              <w:szCs w:val="20"/>
            </w:rPr>
            <w:t>Выполнил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967D6" w:rsidRPr="007C1CC8" w:rsidRDefault="003967D6" w:rsidP="00C7697E">
          <w:pPr>
            <w:pStyle w:val="ae"/>
            <w:autoSpaceDE w:val="0"/>
            <w:autoSpaceDN w:val="0"/>
            <w:rPr>
              <w:rFonts w:ascii="ISOCPEUR" w:hAnsi="ISOCPEUR"/>
              <w:i/>
            </w:rPr>
          </w:pPr>
          <w:r w:rsidRPr="007C1CC8">
            <w:rPr>
              <w:rFonts w:ascii="ISOCPEUR" w:hAnsi="ISOCPEUR"/>
              <w:i/>
            </w:rPr>
            <w:t>Репин</w:t>
          </w:r>
          <w:r w:rsidR="00AD72EF">
            <w:rPr>
              <w:rFonts w:ascii="ISOCPEUR" w:hAnsi="ISOCPEUR"/>
              <w:i/>
            </w:rPr>
            <w:t>а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6D7173" w:rsidRDefault="003967D6" w:rsidP="00C7697E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6D7173" w:rsidRDefault="003967D6" w:rsidP="00C7697E">
          <w:pPr>
            <w:jc w:val="center"/>
            <w:rPr>
              <w:sz w:val="18"/>
              <w:szCs w:val="18"/>
            </w:rPr>
          </w:pPr>
        </w:p>
      </w:tc>
      <w:tc>
        <w:tcPr>
          <w:tcW w:w="408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3967D6" w:rsidRPr="008D5B06" w:rsidRDefault="003967D6" w:rsidP="007F1C6C">
          <w:pPr>
            <w:spacing w:line="276" w:lineRule="auto"/>
            <w:jc w:val="center"/>
          </w:pPr>
          <w:r>
            <w:rPr>
              <w:rFonts w:ascii="ISOCPEUR" w:hAnsi="ISOCPEUR"/>
              <w:i/>
              <w:sz w:val="22"/>
              <w:szCs w:val="22"/>
            </w:rPr>
            <w:t>Ризница,</w:t>
          </w:r>
          <w:r>
            <w:rPr>
              <w:rFonts w:ascii="ISOCPEUR" w:hAnsi="ISOCPEUR"/>
              <w:i/>
              <w:sz w:val="22"/>
              <w:szCs w:val="22"/>
              <w:lang w:val="en-US"/>
            </w:rPr>
            <w:t xml:space="preserve"> XVI-XIX</w:t>
          </w:r>
          <w:r>
            <w:rPr>
              <w:rFonts w:ascii="ISOCPEUR" w:hAnsi="ISOCPEUR"/>
              <w:i/>
              <w:sz w:val="22"/>
              <w:szCs w:val="22"/>
            </w:rPr>
            <w:t xml:space="preserve"> века</w:t>
          </w:r>
        </w:p>
      </w:tc>
      <w:tc>
        <w:tcPr>
          <w:tcW w:w="91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967D6" w:rsidRPr="00582E59" w:rsidRDefault="003967D6" w:rsidP="00C7697E">
          <w:pPr>
            <w:jc w:val="center"/>
            <w:rPr>
              <w:sz w:val="18"/>
              <w:szCs w:val="18"/>
            </w:rPr>
          </w:pPr>
          <w:r w:rsidRPr="00582E59">
            <w:rPr>
              <w:sz w:val="18"/>
              <w:szCs w:val="18"/>
            </w:rPr>
            <w:t>Стадия</w:t>
          </w:r>
        </w:p>
      </w:tc>
      <w:tc>
        <w:tcPr>
          <w:tcW w:w="714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967D6" w:rsidRPr="00582E59" w:rsidRDefault="003967D6" w:rsidP="00C7697E">
          <w:pPr>
            <w:jc w:val="center"/>
            <w:rPr>
              <w:sz w:val="18"/>
              <w:szCs w:val="18"/>
            </w:rPr>
          </w:pPr>
          <w:r w:rsidRPr="00582E59">
            <w:rPr>
              <w:sz w:val="18"/>
              <w:szCs w:val="18"/>
            </w:rPr>
            <w:t>Лист</w:t>
          </w:r>
        </w:p>
      </w:tc>
      <w:tc>
        <w:tcPr>
          <w:tcW w:w="7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3967D6" w:rsidRPr="00582E59" w:rsidRDefault="003967D6" w:rsidP="00C7697E">
          <w:pPr>
            <w:ind w:left="-135"/>
            <w:jc w:val="center"/>
            <w:rPr>
              <w:sz w:val="18"/>
              <w:szCs w:val="18"/>
            </w:rPr>
          </w:pPr>
          <w:r w:rsidRPr="00582E59">
            <w:rPr>
              <w:sz w:val="18"/>
              <w:szCs w:val="18"/>
            </w:rPr>
            <w:t>Листов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967D6" w:rsidRPr="006D7173" w:rsidRDefault="003967D6" w:rsidP="00C7697E">
          <w:pPr>
            <w:jc w:val="center"/>
            <w:rPr>
              <w:sz w:val="14"/>
              <w:szCs w:val="14"/>
            </w:rPr>
          </w:pPr>
        </w:p>
      </w:tc>
    </w:tr>
    <w:tr w:rsidR="003967D6" w:rsidRPr="006D7173" w:rsidTr="003B64CC">
      <w:trPr>
        <w:cantSplit/>
        <w:trHeight w:val="275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7C1CC8" w:rsidRDefault="003967D6" w:rsidP="00C7697E">
          <w:pPr>
            <w:pStyle w:val="12"/>
            <w:snapToGrid w:val="0"/>
            <w:rPr>
              <w:rFonts w:ascii="ISOCPEUR" w:hAnsi="ISOCPEUR"/>
              <w:i/>
            </w:rPr>
          </w:pPr>
          <w:r w:rsidRPr="007C1CC8">
            <w:rPr>
              <w:rFonts w:ascii="ISOCPEUR" w:hAnsi="ISOCPEUR"/>
              <w:i/>
            </w:rPr>
            <w:t>ГИП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7C1CC8" w:rsidRDefault="003967D6" w:rsidP="00C7697E">
          <w:pPr>
            <w:pStyle w:val="12"/>
            <w:snapToGrid w:val="0"/>
            <w:rPr>
              <w:rFonts w:ascii="ISOCPEUR" w:hAnsi="ISOCPEUR"/>
              <w:i/>
            </w:rPr>
          </w:pPr>
          <w:r w:rsidRPr="007C1CC8">
            <w:rPr>
              <w:rFonts w:ascii="ISOCPEUR" w:hAnsi="ISOCPEUR"/>
              <w:i/>
            </w:rPr>
            <w:t>Репина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6D7173" w:rsidRDefault="003967D6" w:rsidP="00C7697E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6D7173" w:rsidRDefault="003967D6" w:rsidP="00C7697E">
          <w:pPr>
            <w:jc w:val="center"/>
            <w:rPr>
              <w:sz w:val="18"/>
              <w:szCs w:val="18"/>
            </w:rPr>
          </w:pPr>
        </w:p>
      </w:tc>
      <w:tc>
        <w:tcPr>
          <w:tcW w:w="4085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3967D6" w:rsidRPr="006D7173" w:rsidRDefault="003967D6" w:rsidP="00C7697E">
          <w:pPr>
            <w:jc w:val="center"/>
          </w:pPr>
        </w:p>
      </w:tc>
      <w:tc>
        <w:tcPr>
          <w:tcW w:w="910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3967D6" w:rsidRPr="006D7173" w:rsidRDefault="003967D6" w:rsidP="00C7697E">
          <w:pPr>
            <w:jc w:val="center"/>
          </w:pPr>
          <w:r w:rsidRPr="006D7173">
            <w:t>Р</w:t>
          </w:r>
        </w:p>
      </w:tc>
      <w:tc>
        <w:tcPr>
          <w:tcW w:w="714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3967D6" w:rsidRPr="006D7173" w:rsidRDefault="003967D6" w:rsidP="00C7697E">
          <w:pPr>
            <w:jc w:val="center"/>
          </w:pPr>
          <w:r w:rsidRPr="006D7173">
            <w:t>1</w:t>
          </w:r>
          <w:r>
            <w:t>.1</w:t>
          </w:r>
        </w:p>
      </w:tc>
      <w:tc>
        <w:tcPr>
          <w:tcW w:w="717" w:type="dxa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3967D6" w:rsidRPr="000F7B4C" w:rsidRDefault="00AD72EF" w:rsidP="00C7697E">
          <w:pPr>
            <w:jc w:val="center"/>
          </w:pPr>
          <w:r>
            <w:t>7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967D6" w:rsidRPr="006D7173" w:rsidRDefault="003967D6" w:rsidP="00C7697E">
          <w:pPr>
            <w:jc w:val="center"/>
            <w:rPr>
              <w:sz w:val="22"/>
              <w:szCs w:val="22"/>
            </w:rPr>
          </w:pPr>
        </w:p>
      </w:tc>
    </w:tr>
    <w:tr w:rsidR="003967D6" w:rsidRPr="006D7173" w:rsidTr="003B64CC">
      <w:trPr>
        <w:cantSplit/>
        <w:trHeight w:val="265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7C1CC8" w:rsidRDefault="003967D6" w:rsidP="00C7697E">
          <w:pPr>
            <w:pStyle w:val="12"/>
            <w:snapToGrid w:val="0"/>
            <w:rPr>
              <w:rFonts w:ascii="ISOCPEUR" w:hAnsi="ISOCPEUR"/>
              <w:i/>
            </w:rPr>
          </w:pPr>
          <w:r w:rsidRPr="007C1CC8">
            <w:rPr>
              <w:rFonts w:ascii="ISOCPEUR" w:hAnsi="ISOCPEUR"/>
              <w:i/>
            </w:rPr>
            <w:t>Нач.ОИР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7C1CC8" w:rsidRDefault="003967D6" w:rsidP="00C7697E">
          <w:pPr>
            <w:pStyle w:val="12"/>
            <w:snapToGrid w:val="0"/>
            <w:rPr>
              <w:rFonts w:ascii="ISOCPEUR" w:hAnsi="ISOCPEUR"/>
              <w:i/>
            </w:rPr>
          </w:pPr>
          <w:r w:rsidRPr="007C1CC8">
            <w:rPr>
              <w:rFonts w:ascii="ISOCPEUR" w:hAnsi="ISOCPEUR"/>
              <w:i/>
            </w:rPr>
            <w:t>Разуваев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6D7173" w:rsidRDefault="003967D6" w:rsidP="00C7697E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6D7173" w:rsidRDefault="003967D6" w:rsidP="00C7697E">
          <w:pPr>
            <w:jc w:val="center"/>
            <w:rPr>
              <w:sz w:val="16"/>
              <w:szCs w:val="16"/>
            </w:rPr>
          </w:pPr>
        </w:p>
      </w:tc>
      <w:tc>
        <w:tcPr>
          <w:tcW w:w="4085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967D6" w:rsidRPr="006D7173" w:rsidRDefault="003967D6" w:rsidP="00C7697E">
          <w:pPr>
            <w:jc w:val="center"/>
            <w:rPr>
              <w:sz w:val="18"/>
              <w:szCs w:val="22"/>
            </w:rPr>
          </w:pPr>
        </w:p>
      </w:tc>
      <w:tc>
        <w:tcPr>
          <w:tcW w:w="910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967D6" w:rsidRPr="006D7173" w:rsidRDefault="003967D6" w:rsidP="00C7697E">
          <w:pPr>
            <w:jc w:val="center"/>
          </w:pPr>
        </w:p>
      </w:tc>
      <w:tc>
        <w:tcPr>
          <w:tcW w:w="714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967D6" w:rsidRPr="006D7173" w:rsidRDefault="003967D6" w:rsidP="00C7697E">
          <w:pPr>
            <w:jc w:val="center"/>
          </w:pPr>
        </w:p>
      </w:tc>
      <w:tc>
        <w:tcPr>
          <w:tcW w:w="717" w:type="dxa"/>
          <w:vMerge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3967D6" w:rsidRPr="006D7173" w:rsidRDefault="003967D6" w:rsidP="00C7697E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967D6" w:rsidRPr="006D7173" w:rsidRDefault="003967D6" w:rsidP="00C7697E">
          <w:pPr>
            <w:jc w:val="center"/>
          </w:pPr>
        </w:p>
      </w:tc>
    </w:tr>
    <w:tr w:rsidR="003967D6" w:rsidRPr="006D7173" w:rsidTr="003B64CC">
      <w:trPr>
        <w:cantSplit/>
        <w:trHeight w:val="264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7C1CC8" w:rsidRDefault="003967D6" w:rsidP="00C7697E">
          <w:pPr>
            <w:pStyle w:val="12"/>
            <w:snapToGrid w:val="0"/>
            <w:rPr>
              <w:rFonts w:ascii="ISOCPEUR" w:hAnsi="ISOCPEUR"/>
              <w:i/>
            </w:rPr>
          </w:pPr>
          <w:r w:rsidRPr="007C1CC8">
            <w:rPr>
              <w:rFonts w:ascii="ISOCPEUR" w:hAnsi="ISOCPEUR"/>
              <w:i/>
            </w:rPr>
            <w:t>ГАП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7C1CC8" w:rsidRDefault="003967D6" w:rsidP="00C7697E">
          <w:pPr>
            <w:pStyle w:val="12"/>
            <w:snapToGrid w:val="0"/>
            <w:ind w:left="-108" w:right="-108" w:firstLine="108"/>
            <w:rPr>
              <w:rFonts w:ascii="ISOCPEUR" w:hAnsi="ISOCPEUR"/>
              <w:i/>
            </w:rPr>
          </w:pPr>
          <w:r>
            <w:rPr>
              <w:rFonts w:ascii="ISOCPEUR" w:hAnsi="ISOCPEUR"/>
              <w:i/>
            </w:rPr>
            <w:t>Семина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6D7173" w:rsidRDefault="003967D6" w:rsidP="00C7697E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6D7173" w:rsidRDefault="003967D6" w:rsidP="00C7697E">
          <w:pPr>
            <w:jc w:val="center"/>
            <w:rPr>
              <w:sz w:val="16"/>
              <w:szCs w:val="16"/>
            </w:rPr>
          </w:pPr>
        </w:p>
      </w:tc>
      <w:tc>
        <w:tcPr>
          <w:tcW w:w="408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3967D6" w:rsidRPr="00874D3B" w:rsidRDefault="003967D6" w:rsidP="00874D3B">
          <w:pPr>
            <w:jc w:val="center"/>
            <w:rPr>
              <w:rFonts w:ascii="ISOCPEUR" w:hAnsi="ISOCPEUR"/>
              <w:i/>
              <w:sz w:val="20"/>
              <w:szCs w:val="20"/>
            </w:rPr>
          </w:pPr>
          <w:r w:rsidRPr="00874D3B">
            <w:rPr>
              <w:rFonts w:ascii="ISOCPEUR" w:hAnsi="ISOCPEUR"/>
              <w:i/>
              <w:sz w:val="20"/>
              <w:szCs w:val="20"/>
            </w:rPr>
            <w:t>Эл.освещение и эл.оборудование.</w:t>
          </w:r>
          <w:r w:rsidR="00874D3B" w:rsidRPr="00874D3B">
            <w:rPr>
              <w:rFonts w:ascii="ISOCPEUR" w:hAnsi="ISOCPEUR"/>
              <w:i/>
              <w:sz w:val="20"/>
              <w:szCs w:val="20"/>
            </w:rPr>
            <w:t xml:space="preserve"> Молниез</w:t>
          </w:r>
          <w:r w:rsidR="00874D3B" w:rsidRPr="00874D3B">
            <w:rPr>
              <w:rFonts w:ascii="ISOCPEUR" w:hAnsi="ISOCPEUR"/>
              <w:i/>
              <w:sz w:val="20"/>
              <w:szCs w:val="20"/>
            </w:rPr>
            <w:t>а</w:t>
          </w:r>
          <w:r w:rsidR="00874D3B" w:rsidRPr="00874D3B">
            <w:rPr>
              <w:rFonts w:ascii="ISOCPEUR" w:hAnsi="ISOCPEUR"/>
              <w:i/>
              <w:sz w:val="20"/>
              <w:szCs w:val="20"/>
            </w:rPr>
            <w:t>щита.</w:t>
          </w:r>
          <w:r w:rsidRPr="00874D3B">
            <w:rPr>
              <w:rFonts w:ascii="ISOCPEUR" w:hAnsi="ISOCPEUR"/>
              <w:i/>
              <w:sz w:val="20"/>
              <w:szCs w:val="20"/>
            </w:rPr>
            <w:t xml:space="preserve"> Отопление и вентиляция.</w:t>
          </w:r>
        </w:p>
        <w:p w:rsidR="003967D6" w:rsidRPr="006D7173" w:rsidRDefault="003967D6" w:rsidP="00874D3B">
          <w:pPr>
            <w:jc w:val="center"/>
          </w:pPr>
          <w:r w:rsidRPr="007C1CC8">
            <w:rPr>
              <w:rFonts w:ascii="ISOCPEUR" w:hAnsi="ISOCPEUR"/>
              <w:i/>
              <w:sz w:val="22"/>
              <w:szCs w:val="22"/>
            </w:rPr>
            <w:t>Общие данные</w:t>
          </w:r>
        </w:p>
      </w:tc>
      <w:tc>
        <w:tcPr>
          <w:tcW w:w="2341" w:type="dxa"/>
          <w:gridSpan w:val="5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3967D6" w:rsidRPr="006D7173" w:rsidRDefault="003967D6" w:rsidP="00C7697E">
          <w:pPr>
            <w:jc w:val="center"/>
            <w:rPr>
              <w:sz w:val="28"/>
              <w:szCs w:val="28"/>
            </w:rPr>
          </w:pPr>
          <w:r w:rsidRPr="006D7173">
            <w:rPr>
              <w:sz w:val="28"/>
              <w:szCs w:val="28"/>
            </w:rPr>
            <w:t>ОИР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967D6" w:rsidRPr="006D7173" w:rsidRDefault="003967D6" w:rsidP="00C7697E">
          <w:pPr>
            <w:jc w:val="center"/>
          </w:pPr>
        </w:p>
      </w:tc>
    </w:tr>
    <w:tr w:rsidR="003967D6" w:rsidRPr="006D7173" w:rsidTr="003B64CC">
      <w:trPr>
        <w:cantSplit/>
        <w:trHeight w:val="264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7C1CC8" w:rsidRDefault="003967D6" w:rsidP="00C7697E">
          <w:pPr>
            <w:pStyle w:val="12"/>
            <w:snapToGrid w:val="0"/>
            <w:rPr>
              <w:rFonts w:ascii="ISOCPEUR" w:hAnsi="ISOCPEUR"/>
              <w:i/>
            </w:rPr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7C1CC8" w:rsidRDefault="003967D6" w:rsidP="00C7697E">
          <w:pPr>
            <w:pStyle w:val="12"/>
            <w:snapToGrid w:val="0"/>
            <w:ind w:left="-108" w:right="-108" w:firstLine="108"/>
            <w:rPr>
              <w:rFonts w:ascii="ISOCPEUR" w:hAnsi="ISOCPEUR"/>
              <w:i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6D7173" w:rsidRDefault="003967D6" w:rsidP="00C7697E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67D6" w:rsidRPr="006D7173" w:rsidRDefault="003967D6" w:rsidP="00C7697E">
          <w:pPr>
            <w:jc w:val="center"/>
            <w:rPr>
              <w:sz w:val="16"/>
              <w:szCs w:val="16"/>
            </w:rPr>
          </w:pPr>
        </w:p>
      </w:tc>
      <w:tc>
        <w:tcPr>
          <w:tcW w:w="4085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3967D6" w:rsidRPr="006D7173" w:rsidRDefault="003967D6" w:rsidP="00C7697E">
          <w:pPr>
            <w:jc w:val="center"/>
            <w:rPr>
              <w:color w:val="FF0000"/>
              <w:sz w:val="20"/>
              <w:szCs w:val="22"/>
            </w:rPr>
          </w:pPr>
        </w:p>
      </w:tc>
      <w:tc>
        <w:tcPr>
          <w:tcW w:w="2341" w:type="dxa"/>
          <w:gridSpan w:val="5"/>
          <w:vMerge/>
          <w:tcBorders>
            <w:top w:val="nil"/>
            <w:left w:val="single" w:sz="4" w:space="0" w:color="auto"/>
            <w:right w:val="nil"/>
          </w:tcBorders>
          <w:vAlign w:val="center"/>
        </w:tcPr>
        <w:p w:rsidR="003967D6" w:rsidRPr="006D7173" w:rsidRDefault="003967D6" w:rsidP="00C7697E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967D6" w:rsidRPr="006D7173" w:rsidRDefault="003967D6" w:rsidP="00C7697E">
          <w:pPr>
            <w:jc w:val="center"/>
          </w:pPr>
        </w:p>
      </w:tc>
    </w:tr>
    <w:tr w:rsidR="003967D6" w:rsidRPr="006D7173" w:rsidTr="00C7697E">
      <w:trPr>
        <w:cantSplit/>
        <w:trHeight w:val="266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3967D6" w:rsidRPr="007C1CC8" w:rsidRDefault="003967D6" w:rsidP="00C7697E">
          <w:pPr>
            <w:pStyle w:val="ae"/>
            <w:autoSpaceDE w:val="0"/>
            <w:autoSpaceDN w:val="0"/>
            <w:rPr>
              <w:rFonts w:ascii="ISOCPEUR" w:hAnsi="ISOCPEUR"/>
              <w:i/>
            </w:rPr>
          </w:pPr>
          <w:r w:rsidRPr="007C1CC8">
            <w:rPr>
              <w:rFonts w:ascii="ISOCPEUR" w:hAnsi="ISOCPEUR"/>
              <w:i/>
            </w:rPr>
            <w:t>Проверил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3967D6" w:rsidRPr="007C1CC8" w:rsidRDefault="003967D6" w:rsidP="00C7697E">
          <w:pPr>
            <w:ind w:right="-91" w:hanging="129"/>
            <w:rPr>
              <w:rFonts w:ascii="ISOCPEUR" w:hAnsi="ISOCPEUR"/>
              <w:i/>
              <w:sz w:val="20"/>
              <w:szCs w:val="20"/>
            </w:rPr>
          </w:pPr>
          <w:r w:rsidRPr="007C1CC8">
            <w:rPr>
              <w:rFonts w:ascii="ISOCPEUR" w:hAnsi="ISOCPEUR"/>
              <w:i/>
              <w:sz w:val="20"/>
              <w:szCs w:val="20"/>
            </w:rPr>
            <w:t>Краснощекова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3967D6" w:rsidRPr="006D7173" w:rsidRDefault="003967D6" w:rsidP="00C7697E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3967D6" w:rsidRPr="006D7173" w:rsidRDefault="003967D6" w:rsidP="00C7697E">
          <w:pPr>
            <w:jc w:val="center"/>
            <w:rPr>
              <w:sz w:val="16"/>
              <w:szCs w:val="16"/>
            </w:rPr>
          </w:pPr>
        </w:p>
      </w:tc>
      <w:tc>
        <w:tcPr>
          <w:tcW w:w="4085" w:type="dxa"/>
          <w:vMerge/>
          <w:tcBorders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3967D6" w:rsidRPr="006D7173" w:rsidRDefault="003967D6" w:rsidP="00C7697E">
          <w:pPr>
            <w:spacing w:line="480" w:lineRule="auto"/>
            <w:jc w:val="center"/>
          </w:pPr>
        </w:p>
      </w:tc>
      <w:tc>
        <w:tcPr>
          <w:tcW w:w="2341" w:type="dxa"/>
          <w:gridSpan w:val="5"/>
          <w:vMerge/>
          <w:tcBorders>
            <w:top w:val="nil"/>
            <w:left w:val="single" w:sz="4" w:space="0" w:color="auto"/>
            <w:bottom w:val="nil"/>
            <w:right w:val="nil"/>
          </w:tcBorders>
          <w:vAlign w:val="center"/>
        </w:tcPr>
        <w:p w:rsidR="003967D6" w:rsidRPr="006D7173" w:rsidRDefault="003967D6" w:rsidP="00C7697E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bottom w:val="nil"/>
            <w:right w:val="nil"/>
          </w:tcBorders>
          <w:vAlign w:val="center"/>
        </w:tcPr>
        <w:p w:rsidR="003967D6" w:rsidRPr="006D7173" w:rsidRDefault="003967D6" w:rsidP="00C7697E">
          <w:pPr>
            <w:jc w:val="center"/>
          </w:pPr>
        </w:p>
      </w:tc>
    </w:tr>
  </w:tbl>
  <w:p w:rsidR="003967D6" w:rsidRPr="00F55D83" w:rsidRDefault="002F530A">
    <w:pPr>
      <w:pStyle w:val="a4"/>
    </w:pPr>
    <w:r w:rsidRPr="002F530A">
      <w:rPr>
        <w:noProof/>
        <w:sz w:val="20"/>
      </w:rPr>
      <w:pict>
        <v:line id="Line 78" o:spid="_x0000_s2059" style="position:absolute;z-index:251633152;visibility:visible;mso-position-horizontal-relative:text;mso-position-vertical-relative:text" from="-46.05pt,27.35pt" to="489.7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i6dKwIAAGQ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" strokeweight="1.13pt">
          <v:stroke startarrowwidth="narrow" startarrowlength="short" endarrowwidth="narrow" endarrowlength="short"/>
        </v:line>
      </w:pict>
    </w:r>
    <w:r w:rsidRPr="002F530A">
      <w:rPr>
        <w:noProof/>
        <w:sz w:val="20"/>
      </w:rPr>
      <w:pict>
        <v:rect id="Rectangle 75" o:spid="_x0000_s2058" style="position:absolute;margin-left:-44.8pt;margin-top:-139.4pt;width:10.95pt;height:93.05pt;z-index:251630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" stroked="f" strokeweight=".5pt">
          <v:textbox style="layout-flow:vertical;mso-layout-flow-alt:bottom-to-top" inset="0,0,0,0">
            <w:txbxContent>
              <w:p w:rsidR="003967D6" w:rsidRPr="000B0CD9" w:rsidRDefault="003967D6" w:rsidP="00B97BDD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Подпись и Дата</w:t>
                </w:r>
              </w:p>
            </w:txbxContent>
          </v:textbox>
        </v:rect>
      </w:pict>
    </w:r>
    <w:r w:rsidRPr="002F530A">
      <w:rPr>
        <w:noProof/>
        <w:sz w:val="20"/>
      </w:rPr>
      <w:pict>
        <v:rect id="Rectangle 228" o:spid="_x0000_s2057" style="position:absolute;margin-left:45.25pt;margin-top:57.7pt;width:49.7pt;height:8.5pt;z-index:251688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" stroked="f" strokeweight=".5pt">
          <v:textbox inset="0,0,0,0">
            <w:txbxContent>
              <w:p w:rsidR="003967D6" w:rsidRDefault="003967D6">
                <w:pPr>
                  <w:pStyle w:val="PamkaSmall"/>
                </w:pPr>
              </w:p>
            </w:txbxContent>
          </v:textbox>
        </v:rect>
      </w:pict>
    </w:r>
    <w:r w:rsidRPr="002F530A">
      <w:rPr>
        <w:noProof/>
        <w:sz w:val="20"/>
      </w:rPr>
      <w:pict>
        <v:rect id="Rectangle 223" o:spid="_x0000_s2056" style="position:absolute;margin-left:0;margin-top:57.7pt;width:36.2pt;height:9.05pt;z-index:251687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" stroked="f" strokeweight=".5pt">
          <v:textbox inset="0,1pt,0,1pt">
            <w:txbxContent>
              <w:p w:rsidR="003967D6" w:rsidRDefault="003967D6">
                <w:pPr>
                  <w:pStyle w:val="PamkaSmall"/>
                </w:pPr>
                <w:r>
                  <w:t>ГИП</w:t>
                </w:r>
              </w:p>
            </w:txbxContent>
          </v:textbox>
        </v:rect>
      </w:pict>
    </w:r>
    <w:r w:rsidRPr="002F530A">
      <w:rPr>
        <w:noProof/>
        <w:sz w:val="20"/>
      </w:rPr>
      <w:pict>
        <v:line id="Line 95" o:spid="_x0000_s2055" style="position:absolute;z-index:251635200;visibility:visible;mso-position-horizontal-relative:text;mso-position-vertical-relative:text" from="-12.1pt,53.2pt" to="172.1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" strokeweight=".57pt">
          <v:stroke startarrowwidth="narrow" startarrowlength="short" endarrowwidth="narrow" endarrowlength="short"/>
        </v:line>
      </w:pict>
    </w:r>
    <w:r w:rsidRPr="002F530A">
      <w:rPr>
        <w:noProof/>
        <w:sz w:val="20"/>
      </w:rPr>
      <w:pict>
        <v:line id="Line 123" o:spid="_x0000_s2054" style="position:absolute;z-index:251648512;visibility:visible;mso-position-horizontal-relative:text;mso-position-vertical-relative:text" from="-53.6pt,-329.8pt" to="-12.5pt,-3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61MKw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 w:rsidRPr="002F530A">
      <w:rPr>
        <w:noProof/>
        <w:sz w:val="20"/>
      </w:rPr>
      <w:pict>
        <v:line id="Line 122" o:spid="_x0000_s2053" style="position:absolute;z-index:251647488;visibility:visible;mso-position-horizontal-relative:text;mso-position-vertical-relative:text" from="-53.25pt,-273.1pt" to="-12.15pt,-2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5/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2F530A">
      <w:rPr>
        <w:noProof/>
        <w:sz w:val="20"/>
      </w:rPr>
      <w:pict>
        <v:line id="Line 116" o:spid="_x0000_s2052" style="position:absolute;z-index:251641344;visibility:visible;mso-position-horizontal-relative:text;mso-position-vertical-relative:text" from="-46.15pt,-144.45pt" to="-12.15pt,-1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2F530A">
      <w:rPr>
        <w:noProof/>
        <w:sz w:val="20"/>
      </w:rPr>
      <w:pict>
        <v:line id="Line 115" o:spid="_x0000_s2051" style="position:absolute;z-index:251640320;visibility:visible;mso-position-horizontal-relative:text;mso-position-vertical-relative:text" from="-46.1pt,-46.35pt" to="-12.1pt,-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 w:rsidRPr="002F530A">
      <w:rPr>
        <w:noProof/>
        <w:sz w:val="20"/>
      </w:rPr>
      <w:pict>
        <v:line id="Line 114" o:spid="_x0000_s2050" style="position:absolute;z-index:251639296;visibility:visible;mso-position-horizontal-relative:text;mso-position-vertical-relative:text" from="-65.75pt,-216.5pt" to="-11.9pt,-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 w:rsidRPr="002F530A">
      <w:rPr>
        <w:noProof/>
        <w:sz w:val="20"/>
      </w:rPr>
      <w:pict>
        <v:rect id="Rectangle 74" o:spid="_x0000_s2049" style="position:absolute;margin-left:-44.95pt;margin-top:-208.35pt;width:10.5pt;height:52.7pt;z-index:251629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" stroked="f" strokeweight=".5pt">
          <v:textbox style="layout-flow:vertical;mso-layout-flow-alt:bottom-to-top" inset="0,0,0,0">
            <w:txbxContent>
              <w:p w:rsidR="003967D6" w:rsidRPr="000B0CD9" w:rsidRDefault="003967D6" w:rsidP="00B97BDD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Взам. инв. №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76A" w:rsidRDefault="00D3176A">
      <w:r>
        <w:separator/>
      </w:r>
    </w:p>
  </w:footnote>
  <w:footnote w:type="continuationSeparator" w:id="0">
    <w:p w:rsidR="00D3176A" w:rsidRDefault="00D317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7D6" w:rsidRDefault="002F530A">
    <w:pPr>
      <w:pStyle w:val="a3"/>
    </w:pPr>
    <w:r w:rsidRPr="002F530A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3" o:spid="_x0000_s2106" type="#_x0000_t202" style="position:absolute;margin-left:462.55pt;margin-top:-7.95pt;width:34.6pt;height:14.2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" filled="f" stroked="f">
          <v:textbox inset="0,0,0,0">
            <w:txbxContent>
              <w:p w:rsidR="003967D6" w:rsidRDefault="003967D6"/>
            </w:txbxContent>
          </v:textbox>
        </v:shape>
      </w:pict>
    </w:r>
    <w:r w:rsidRPr="002F530A">
      <w:rPr>
        <w:noProof/>
        <w:sz w:val="20"/>
      </w:rPr>
      <w:pict>
        <v:line id="Line 171" o:spid="_x0000_s2105" style="position:absolute;z-index:251683328;visibility:visible" from="-11.35pt,-12.3pt" to="490.4pt,-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 w:rsidRPr="002F530A">
      <w:rPr>
        <w:noProof/>
        <w:sz w:val="20"/>
      </w:rPr>
      <w:pict>
        <v:line id="Line 147" o:spid="_x0000_s2104" style="position:absolute;z-index:251658752;visibility:visible" from="489.7pt,-12.75pt" to="489.7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" strokeweight=".4mm">
          <v:stroke startarrowwidth="narrow" startarrowlength="short" endarrowwidth="narrow" endarrowlength="short"/>
        </v:line>
      </w:pict>
    </w:r>
    <w:r w:rsidRPr="002F530A">
      <w:rPr>
        <w:noProof/>
        <w:sz w:val="20"/>
      </w:rPr>
      <w:pict>
        <v:line id="Line 145" o:spid="_x0000_s2103" style="position:absolute;z-index:251656704;visibility:visible" from="-11.25pt,-12.45pt" to="-11.2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ZMgLwIAAGg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7D6" w:rsidRDefault="002F530A">
    <w:pPr>
      <w:pStyle w:val="a3"/>
      <w:ind w:left="-284"/>
    </w:pPr>
    <w:r w:rsidRPr="002F530A">
      <w:rPr>
        <w:noProof/>
        <w:sz w:val="20"/>
      </w:rPr>
      <w:pict>
        <v:line id="Line 79" o:spid="_x0000_s2072" style="position:absolute;left:0;text-align:left;z-index:251634176;visibility:visible" from="488.85pt,-9.1pt" to="488.9pt,78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" strokeweight=".4mm">
          <v:stroke startarrowwidth="narrow" startarrowlength="short" endarrowwidth="narrow" endarrowlength="short"/>
        </v:line>
      </w:pict>
    </w:r>
    <w:r w:rsidRPr="002F530A">
      <w:rPr>
        <w:noProof/>
        <w:sz w:val="20"/>
      </w:rPr>
      <w:pict>
        <v:line id="Line 77" o:spid="_x0000_s2071" style="position:absolute;left:0;text-align:left;z-index:251632128;visibility:visible" from="-12.15pt,-9.15pt" to="-12.1pt,78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" strokeweight="1.13pt">
          <v:stroke startarrowwidth="narrow" startarrowlength="short" endarrowwidth="narrow" endarrowlength="short"/>
        </v:line>
      </w:pict>
    </w:r>
    <w:r w:rsidRPr="002F530A">
      <w:rPr>
        <w:noProof/>
        <w:sz w:val="20"/>
      </w:rPr>
      <w:pict>
        <v:rect id="Rectangle 73" o:spid="_x0000_s2070" style="position:absolute;left:0;text-align:left;margin-left:-64.6pt;margin-top:362.05pt;width:10.5pt;height:174.55pt;z-index:25162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" stroked="f" strokeweight=".5pt">
          <v:textbox style="layout-flow:vertical;mso-layout-flow-alt:bottom-to-top" inset="0,0,0,0">
            <w:txbxContent>
              <w:p w:rsidR="003967D6" w:rsidRPr="000B0CD9" w:rsidRDefault="003967D6" w:rsidP="00936DFA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20"/>
                  </w:rPr>
                </w:pPr>
                <w:r w:rsidRPr="000B0CD9">
                  <w:rPr>
                    <w:rFonts w:ascii="Times New Roman" w:hAnsi="Times New Roman"/>
                    <w:i w:val="0"/>
                    <w:sz w:val="20"/>
                  </w:rPr>
                  <w:t>СОГЛАСОВАНО:</w:t>
                </w:r>
              </w:p>
            </w:txbxContent>
          </v:textbox>
        </v:rect>
      </w:pict>
    </w:r>
    <w:r w:rsidRPr="002F530A">
      <w:rPr>
        <w:noProof/>
        <w:sz w:val="20"/>
      </w:rPr>
      <w:pict>
        <v:line id="Line 127" o:spid="_x0000_s2069" style="position:absolute;left:0;text-align:left;z-index:251650560;visibility:visible" from="-12.2pt,-11.25pt" to="489.55pt,-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 w:rsidRPr="002F530A">
      <w:rPr>
        <w:noProof/>
        <w:sz w:val="20"/>
      </w:rPr>
      <w:pict>
        <v:line id="Line 124" o:spid="_x0000_s2068" style="position:absolute;left:0;text-align:left;z-index:251649536;visibility:visible" from="-53.3pt,380.35pt" to="-12.2pt,3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Qot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2F530A">
      <w:rPr>
        <w:noProof/>
        <w:sz w:val="20"/>
      </w:rPr>
      <w:pict>
        <v:line id="Line 121" o:spid="_x0000_s2067" style="position:absolute;left:0;text-align:left;z-index:251646464;visibility:visible" from="-25.2pt,356.1pt" to="-25.1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2F530A">
      <w:rPr>
        <w:noProof/>
        <w:sz w:val="20"/>
      </w:rPr>
      <w:pict>
        <v:line id="Line 120" o:spid="_x0000_s2066" style="position:absolute;left:0;text-align:left;z-index:251645440;visibility:visible" from="-39.1pt,356.1pt" to="-39.0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 w:rsidRPr="002F530A">
      <w:rPr>
        <w:noProof/>
        <w:sz w:val="20"/>
      </w:rPr>
      <w:pict>
        <v:line id="Line 119" o:spid="_x0000_s2065" style="position:absolute;left:0;text-align:left;z-index:251644416;visibility:visible" from="-53.25pt,356.1pt" to="-53.2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" strokeweight="1.13pt">
          <v:stroke startarrowwidth="narrow" startarrowlength="short" endarrowwidth="narrow" endarrowlength="short"/>
        </v:line>
      </w:pict>
    </w:r>
    <w:r w:rsidRPr="002F530A">
      <w:rPr>
        <w:noProof/>
        <w:sz w:val="20"/>
      </w:rPr>
      <w:pict>
        <v:line id="Line 118" o:spid="_x0000_s2064" style="position:absolute;left:0;text-align:left;z-index:251643392;visibility:visible" from="-65.45pt,356.1pt" to="-65.4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 w:rsidRPr="002F530A">
      <w:rPr>
        <w:noProof/>
        <w:sz w:val="20"/>
      </w:rPr>
      <w:pict>
        <v:line id="Line 117" o:spid="_x0000_s2063" style="position:absolute;left:0;text-align:left;z-index:251642368;visibility:visible" from="-65.75pt,355.8pt" to="-11.9pt,3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7GLA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" strokeweight="1.13pt">
          <v:stroke startarrowwidth="narrow" startarrowlength="short" endarrowwidth="narrow" endarrowlength="short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6"/>
    <w:lvl w:ilvl="0">
      <w:start w:val="6"/>
      <w:numFmt w:val="decimal"/>
      <w:lvlText w:val="%1."/>
      <w:lvlJc w:val="left"/>
      <w:pPr>
        <w:tabs>
          <w:tab w:val="num" w:pos="1779"/>
        </w:tabs>
        <w:ind w:left="1779" w:hanging="360"/>
      </w:pPr>
    </w:lvl>
  </w:abstractNum>
  <w:abstractNum w:abstractNumId="2">
    <w:nsid w:val="00000004"/>
    <w:multiLevelType w:val="singleLevel"/>
    <w:tmpl w:val="00000004"/>
    <w:name w:val="WW8Num3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3">
    <w:nsid w:val="2609579A"/>
    <w:multiLevelType w:val="hybridMultilevel"/>
    <w:tmpl w:val="728E433C"/>
    <w:lvl w:ilvl="0" w:tplc="D4DC883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8137446"/>
    <w:multiLevelType w:val="hybridMultilevel"/>
    <w:tmpl w:val="E710F4B6"/>
    <w:lvl w:ilvl="0" w:tplc="E3EEBF00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>
    <w:nsid w:val="677E161A"/>
    <w:multiLevelType w:val="hybridMultilevel"/>
    <w:tmpl w:val="C9A67828"/>
    <w:lvl w:ilvl="0" w:tplc="E6840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28"/>
  <w:drawingGridVerticalSpacing w:val="28"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E77D5"/>
    <w:rsid w:val="00001493"/>
    <w:rsid w:val="00003EA0"/>
    <w:rsid w:val="00005A22"/>
    <w:rsid w:val="00006129"/>
    <w:rsid w:val="000068F6"/>
    <w:rsid w:val="00007B4E"/>
    <w:rsid w:val="000118E3"/>
    <w:rsid w:val="00011954"/>
    <w:rsid w:val="00011FB9"/>
    <w:rsid w:val="00015AD0"/>
    <w:rsid w:val="000209DF"/>
    <w:rsid w:val="0002162C"/>
    <w:rsid w:val="000240B8"/>
    <w:rsid w:val="00032B29"/>
    <w:rsid w:val="000337F8"/>
    <w:rsid w:val="00035107"/>
    <w:rsid w:val="000377B4"/>
    <w:rsid w:val="00040D06"/>
    <w:rsid w:val="00042A2B"/>
    <w:rsid w:val="0004764C"/>
    <w:rsid w:val="0005232C"/>
    <w:rsid w:val="00054161"/>
    <w:rsid w:val="00060E9C"/>
    <w:rsid w:val="00061E77"/>
    <w:rsid w:val="0006620A"/>
    <w:rsid w:val="000709E0"/>
    <w:rsid w:val="00073D58"/>
    <w:rsid w:val="000833A4"/>
    <w:rsid w:val="00084B9E"/>
    <w:rsid w:val="00084DF0"/>
    <w:rsid w:val="00085C9A"/>
    <w:rsid w:val="00090A3E"/>
    <w:rsid w:val="000912F9"/>
    <w:rsid w:val="000A1597"/>
    <w:rsid w:val="000A2932"/>
    <w:rsid w:val="000A5A8F"/>
    <w:rsid w:val="000B0CD9"/>
    <w:rsid w:val="000B47E3"/>
    <w:rsid w:val="000D0D5E"/>
    <w:rsid w:val="000D0D8E"/>
    <w:rsid w:val="000D19D4"/>
    <w:rsid w:val="000D5C7F"/>
    <w:rsid w:val="000E3991"/>
    <w:rsid w:val="000E53A9"/>
    <w:rsid w:val="000E5E03"/>
    <w:rsid w:val="000E6DBE"/>
    <w:rsid w:val="000F01C7"/>
    <w:rsid w:val="000F2453"/>
    <w:rsid w:val="000F7B21"/>
    <w:rsid w:val="00105115"/>
    <w:rsid w:val="0011028F"/>
    <w:rsid w:val="00111242"/>
    <w:rsid w:val="0011140A"/>
    <w:rsid w:val="001117EF"/>
    <w:rsid w:val="00114BBE"/>
    <w:rsid w:val="00120D94"/>
    <w:rsid w:val="0012170F"/>
    <w:rsid w:val="00122049"/>
    <w:rsid w:val="00125FA6"/>
    <w:rsid w:val="0013202C"/>
    <w:rsid w:val="00133582"/>
    <w:rsid w:val="00133790"/>
    <w:rsid w:val="001362CC"/>
    <w:rsid w:val="00143F46"/>
    <w:rsid w:val="0014685A"/>
    <w:rsid w:val="001520CD"/>
    <w:rsid w:val="001545E1"/>
    <w:rsid w:val="0015632A"/>
    <w:rsid w:val="00157BD6"/>
    <w:rsid w:val="00166025"/>
    <w:rsid w:val="00167233"/>
    <w:rsid w:val="001675A9"/>
    <w:rsid w:val="00170F69"/>
    <w:rsid w:val="001747E8"/>
    <w:rsid w:val="001747EE"/>
    <w:rsid w:val="0018236E"/>
    <w:rsid w:val="00183F9F"/>
    <w:rsid w:val="00184C0D"/>
    <w:rsid w:val="00185A78"/>
    <w:rsid w:val="00185E6B"/>
    <w:rsid w:val="00186BF3"/>
    <w:rsid w:val="00186E5C"/>
    <w:rsid w:val="00193133"/>
    <w:rsid w:val="001934B5"/>
    <w:rsid w:val="00193678"/>
    <w:rsid w:val="00196C5F"/>
    <w:rsid w:val="001A190E"/>
    <w:rsid w:val="001A57B2"/>
    <w:rsid w:val="001B0C1B"/>
    <w:rsid w:val="001B1240"/>
    <w:rsid w:val="001B490A"/>
    <w:rsid w:val="001B579C"/>
    <w:rsid w:val="001B6A3B"/>
    <w:rsid w:val="001B71F0"/>
    <w:rsid w:val="001C1DEC"/>
    <w:rsid w:val="001C2DA5"/>
    <w:rsid w:val="001C3EE5"/>
    <w:rsid w:val="001C5297"/>
    <w:rsid w:val="001D1979"/>
    <w:rsid w:val="001D20F5"/>
    <w:rsid w:val="001D240E"/>
    <w:rsid w:val="001D50FC"/>
    <w:rsid w:val="001E78B9"/>
    <w:rsid w:val="001F144E"/>
    <w:rsid w:val="001F7C42"/>
    <w:rsid w:val="002062B8"/>
    <w:rsid w:val="002065B1"/>
    <w:rsid w:val="002076BA"/>
    <w:rsid w:val="00210181"/>
    <w:rsid w:val="0021171A"/>
    <w:rsid w:val="0021239E"/>
    <w:rsid w:val="00213C2A"/>
    <w:rsid w:val="00213E64"/>
    <w:rsid w:val="00214A10"/>
    <w:rsid w:val="00215365"/>
    <w:rsid w:val="002156CD"/>
    <w:rsid w:val="0021743F"/>
    <w:rsid w:val="00221EF4"/>
    <w:rsid w:val="0022222C"/>
    <w:rsid w:val="002259A9"/>
    <w:rsid w:val="002270E2"/>
    <w:rsid w:val="00234401"/>
    <w:rsid w:val="00235CCA"/>
    <w:rsid w:val="00235EE3"/>
    <w:rsid w:val="00237923"/>
    <w:rsid w:val="002400D4"/>
    <w:rsid w:val="00241CDF"/>
    <w:rsid w:val="00241D95"/>
    <w:rsid w:val="00245D65"/>
    <w:rsid w:val="00250588"/>
    <w:rsid w:val="00254D51"/>
    <w:rsid w:val="0026270E"/>
    <w:rsid w:val="00272E5D"/>
    <w:rsid w:val="00282353"/>
    <w:rsid w:val="00285499"/>
    <w:rsid w:val="00286D34"/>
    <w:rsid w:val="002A0621"/>
    <w:rsid w:val="002A190D"/>
    <w:rsid w:val="002A459C"/>
    <w:rsid w:val="002A4B4D"/>
    <w:rsid w:val="002A7829"/>
    <w:rsid w:val="002A7E4E"/>
    <w:rsid w:val="002B097E"/>
    <w:rsid w:val="002B0A13"/>
    <w:rsid w:val="002B351F"/>
    <w:rsid w:val="002B4B3E"/>
    <w:rsid w:val="002B530B"/>
    <w:rsid w:val="002C2ACF"/>
    <w:rsid w:val="002C3701"/>
    <w:rsid w:val="002D01AD"/>
    <w:rsid w:val="002D3EBF"/>
    <w:rsid w:val="002E0933"/>
    <w:rsid w:val="002E1998"/>
    <w:rsid w:val="002E60B9"/>
    <w:rsid w:val="002F530A"/>
    <w:rsid w:val="00301F60"/>
    <w:rsid w:val="00304D58"/>
    <w:rsid w:val="003063C1"/>
    <w:rsid w:val="00306B2F"/>
    <w:rsid w:val="00312087"/>
    <w:rsid w:val="00312618"/>
    <w:rsid w:val="003148C7"/>
    <w:rsid w:val="003207C3"/>
    <w:rsid w:val="0032162A"/>
    <w:rsid w:val="00322EA6"/>
    <w:rsid w:val="00325FD9"/>
    <w:rsid w:val="00330981"/>
    <w:rsid w:val="003325C9"/>
    <w:rsid w:val="00334A42"/>
    <w:rsid w:val="0033750A"/>
    <w:rsid w:val="0034034D"/>
    <w:rsid w:val="00351588"/>
    <w:rsid w:val="0035531D"/>
    <w:rsid w:val="00370B32"/>
    <w:rsid w:val="00373CF4"/>
    <w:rsid w:val="003758C7"/>
    <w:rsid w:val="00376993"/>
    <w:rsid w:val="00380796"/>
    <w:rsid w:val="00380AE7"/>
    <w:rsid w:val="003812F7"/>
    <w:rsid w:val="00383798"/>
    <w:rsid w:val="0038620F"/>
    <w:rsid w:val="00386625"/>
    <w:rsid w:val="00392493"/>
    <w:rsid w:val="00393EBF"/>
    <w:rsid w:val="003967D6"/>
    <w:rsid w:val="003A3AE8"/>
    <w:rsid w:val="003B125F"/>
    <w:rsid w:val="003B2DCC"/>
    <w:rsid w:val="003B64CC"/>
    <w:rsid w:val="003C18FC"/>
    <w:rsid w:val="003C3EBE"/>
    <w:rsid w:val="003D2191"/>
    <w:rsid w:val="003D28BB"/>
    <w:rsid w:val="003F1FC4"/>
    <w:rsid w:val="003F749C"/>
    <w:rsid w:val="00400112"/>
    <w:rsid w:val="0040185F"/>
    <w:rsid w:val="00403776"/>
    <w:rsid w:val="00405822"/>
    <w:rsid w:val="004058B3"/>
    <w:rsid w:val="0041006D"/>
    <w:rsid w:val="00410475"/>
    <w:rsid w:val="0041165C"/>
    <w:rsid w:val="004122FD"/>
    <w:rsid w:val="00412899"/>
    <w:rsid w:val="00416D92"/>
    <w:rsid w:val="00420EEB"/>
    <w:rsid w:val="00421A08"/>
    <w:rsid w:val="00422DC6"/>
    <w:rsid w:val="004230E2"/>
    <w:rsid w:val="00424267"/>
    <w:rsid w:val="00424506"/>
    <w:rsid w:val="00425E65"/>
    <w:rsid w:val="00425F95"/>
    <w:rsid w:val="00430163"/>
    <w:rsid w:val="00431470"/>
    <w:rsid w:val="00435590"/>
    <w:rsid w:val="004371E3"/>
    <w:rsid w:val="0043722F"/>
    <w:rsid w:val="00446E5A"/>
    <w:rsid w:val="00447973"/>
    <w:rsid w:val="00452CE6"/>
    <w:rsid w:val="0045321C"/>
    <w:rsid w:val="0046696A"/>
    <w:rsid w:val="004726CF"/>
    <w:rsid w:val="00474D15"/>
    <w:rsid w:val="00481A0E"/>
    <w:rsid w:val="004824A5"/>
    <w:rsid w:val="00483D71"/>
    <w:rsid w:val="00484F16"/>
    <w:rsid w:val="00487CD3"/>
    <w:rsid w:val="0049254C"/>
    <w:rsid w:val="0049613B"/>
    <w:rsid w:val="00497E03"/>
    <w:rsid w:val="004A0364"/>
    <w:rsid w:val="004A46E8"/>
    <w:rsid w:val="004A4D6C"/>
    <w:rsid w:val="004A512C"/>
    <w:rsid w:val="004B0519"/>
    <w:rsid w:val="004B19AB"/>
    <w:rsid w:val="004B479D"/>
    <w:rsid w:val="004B7707"/>
    <w:rsid w:val="004B7BC5"/>
    <w:rsid w:val="004C1390"/>
    <w:rsid w:val="004C24C2"/>
    <w:rsid w:val="004C3265"/>
    <w:rsid w:val="004C50C2"/>
    <w:rsid w:val="004D0477"/>
    <w:rsid w:val="004D0868"/>
    <w:rsid w:val="004D1090"/>
    <w:rsid w:val="004D2212"/>
    <w:rsid w:val="004D3E85"/>
    <w:rsid w:val="004D43BD"/>
    <w:rsid w:val="004D57F8"/>
    <w:rsid w:val="004D5A30"/>
    <w:rsid w:val="004D5A3B"/>
    <w:rsid w:val="004D7F9B"/>
    <w:rsid w:val="004E0A73"/>
    <w:rsid w:val="004E3606"/>
    <w:rsid w:val="004E5D69"/>
    <w:rsid w:val="004E77D5"/>
    <w:rsid w:val="004F20D1"/>
    <w:rsid w:val="004F26FB"/>
    <w:rsid w:val="004F2F9D"/>
    <w:rsid w:val="004F640B"/>
    <w:rsid w:val="00500A3C"/>
    <w:rsid w:val="00503E50"/>
    <w:rsid w:val="005060F0"/>
    <w:rsid w:val="005109C6"/>
    <w:rsid w:val="00510F9E"/>
    <w:rsid w:val="005158A0"/>
    <w:rsid w:val="0054129B"/>
    <w:rsid w:val="005429EE"/>
    <w:rsid w:val="00544118"/>
    <w:rsid w:val="00546329"/>
    <w:rsid w:val="00547CFF"/>
    <w:rsid w:val="005517C8"/>
    <w:rsid w:val="005562BE"/>
    <w:rsid w:val="00557350"/>
    <w:rsid w:val="00561C36"/>
    <w:rsid w:val="0056235B"/>
    <w:rsid w:val="00562818"/>
    <w:rsid w:val="00563226"/>
    <w:rsid w:val="00566BB8"/>
    <w:rsid w:val="00571A42"/>
    <w:rsid w:val="0057349A"/>
    <w:rsid w:val="0057725E"/>
    <w:rsid w:val="00587D4F"/>
    <w:rsid w:val="005901E6"/>
    <w:rsid w:val="00592194"/>
    <w:rsid w:val="00595B6D"/>
    <w:rsid w:val="005961A3"/>
    <w:rsid w:val="005A63DC"/>
    <w:rsid w:val="005B043C"/>
    <w:rsid w:val="005B0489"/>
    <w:rsid w:val="005B366C"/>
    <w:rsid w:val="005B54A7"/>
    <w:rsid w:val="005B748C"/>
    <w:rsid w:val="005C328A"/>
    <w:rsid w:val="005C3AA6"/>
    <w:rsid w:val="005C3B5D"/>
    <w:rsid w:val="005C3FBE"/>
    <w:rsid w:val="005C595F"/>
    <w:rsid w:val="005D0932"/>
    <w:rsid w:val="005D2042"/>
    <w:rsid w:val="005E5A7A"/>
    <w:rsid w:val="005F0116"/>
    <w:rsid w:val="005F437C"/>
    <w:rsid w:val="005F451B"/>
    <w:rsid w:val="005F5886"/>
    <w:rsid w:val="005F7FE4"/>
    <w:rsid w:val="00600406"/>
    <w:rsid w:val="00600DB8"/>
    <w:rsid w:val="00603BB5"/>
    <w:rsid w:val="00603F73"/>
    <w:rsid w:val="00614DCD"/>
    <w:rsid w:val="00615623"/>
    <w:rsid w:val="006159E5"/>
    <w:rsid w:val="00615A04"/>
    <w:rsid w:val="006173EF"/>
    <w:rsid w:val="00617CBF"/>
    <w:rsid w:val="00620C26"/>
    <w:rsid w:val="00621C8F"/>
    <w:rsid w:val="0062724D"/>
    <w:rsid w:val="006324A0"/>
    <w:rsid w:val="0063334E"/>
    <w:rsid w:val="00633B53"/>
    <w:rsid w:val="00635ECB"/>
    <w:rsid w:val="00643802"/>
    <w:rsid w:val="00644234"/>
    <w:rsid w:val="00644B49"/>
    <w:rsid w:val="00646545"/>
    <w:rsid w:val="006536E8"/>
    <w:rsid w:val="00656123"/>
    <w:rsid w:val="00656E3E"/>
    <w:rsid w:val="006666C2"/>
    <w:rsid w:val="0066678C"/>
    <w:rsid w:val="00666800"/>
    <w:rsid w:val="00667666"/>
    <w:rsid w:val="00667DD5"/>
    <w:rsid w:val="00674B12"/>
    <w:rsid w:val="00675093"/>
    <w:rsid w:val="00677582"/>
    <w:rsid w:val="0067797B"/>
    <w:rsid w:val="00677D20"/>
    <w:rsid w:val="00682749"/>
    <w:rsid w:val="006830E0"/>
    <w:rsid w:val="006834A4"/>
    <w:rsid w:val="0068484D"/>
    <w:rsid w:val="00684B90"/>
    <w:rsid w:val="00686625"/>
    <w:rsid w:val="0069726A"/>
    <w:rsid w:val="006A0444"/>
    <w:rsid w:val="006A1B7B"/>
    <w:rsid w:val="006A302E"/>
    <w:rsid w:val="006A7B87"/>
    <w:rsid w:val="006B01E2"/>
    <w:rsid w:val="006B7AA5"/>
    <w:rsid w:val="006C04B4"/>
    <w:rsid w:val="006C2B02"/>
    <w:rsid w:val="006C5D5C"/>
    <w:rsid w:val="006C662A"/>
    <w:rsid w:val="006C69B9"/>
    <w:rsid w:val="006D13D8"/>
    <w:rsid w:val="006D2576"/>
    <w:rsid w:val="006D3885"/>
    <w:rsid w:val="006D4ED8"/>
    <w:rsid w:val="006D5433"/>
    <w:rsid w:val="006E5E78"/>
    <w:rsid w:val="006E60F4"/>
    <w:rsid w:val="006F164D"/>
    <w:rsid w:val="006F3109"/>
    <w:rsid w:val="006F5B8A"/>
    <w:rsid w:val="006F5D4E"/>
    <w:rsid w:val="006F62F9"/>
    <w:rsid w:val="006F75EF"/>
    <w:rsid w:val="00710589"/>
    <w:rsid w:val="007125B0"/>
    <w:rsid w:val="007128DC"/>
    <w:rsid w:val="00713831"/>
    <w:rsid w:val="00717EDF"/>
    <w:rsid w:val="007200F7"/>
    <w:rsid w:val="00721757"/>
    <w:rsid w:val="00726B2E"/>
    <w:rsid w:val="00733C6F"/>
    <w:rsid w:val="0073682B"/>
    <w:rsid w:val="0073729A"/>
    <w:rsid w:val="007418D8"/>
    <w:rsid w:val="00741BBB"/>
    <w:rsid w:val="0074214A"/>
    <w:rsid w:val="00746EFB"/>
    <w:rsid w:val="007519BB"/>
    <w:rsid w:val="0075323D"/>
    <w:rsid w:val="00754229"/>
    <w:rsid w:val="00757176"/>
    <w:rsid w:val="0075782D"/>
    <w:rsid w:val="0076482D"/>
    <w:rsid w:val="00766740"/>
    <w:rsid w:val="00766C00"/>
    <w:rsid w:val="00766F75"/>
    <w:rsid w:val="00770B38"/>
    <w:rsid w:val="00771BD6"/>
    <w:rsid w:val="00775902"/>
    <w:rsid w:val="00780484"/>
    <w:rsid w:val="007825D0"/>
    <w:rsid w:val="00782DBC"/>
    <w:rsid w:val="00782E44"/>
    <w:rsid w:val="00785B15"/>
    <w:rsid w:val="00791825"/>
    <w:rsid w:val="00794B33"/>
    <w:rsid w:val="00797B6D"/>
    <w:rsid w:val="007A0236"/>
    <w:rsid w:val="007A079E"/>
    <w:rsid w:val="007A11BF"/>
    <w:rsid w:val="007A1669"/>
    <w:rsid w:val="007A56C4"/>
    <w:rsid w:val="007A72E6"/>
    <w:rsid w:val="007B5733"/>
    <w:rsid w:val="007C0C55"/>
    <w:rsid w:val="007C533B"/>
    <w:rsid w:val="007D19BB"/>
    <w:rsid w:val="007D5EFA"/>
    <w:rsid w:val="007D747B"/>
    <w:rsid w:val="007D7E87"/>
    <w:rsid w:val="007E6D51"/>
    <w:rsid w:val="007F05F1"/>
    <w:rsid w:val="007F189F"/>
    <w:rsid w:val="007F1C6C"/>
    <w:rsid w:val="007F28FF"/>
    <w:rsid w:val="007F2BEC"/>
    <w:rsid w:val="007F40AE"/>
    <w:rsid w:val="008004AE"/>
    <w:rsid w:val="00803382"/>
    <w:rsid w:val="008103FA"/>
    <w:rsid w:val="00811368"/>
    <w:rsid w:val="0081220C"/>
    <w:rsid w:val="008142AB"/>
    <w:rsid w:val="00815CE9"/>
    <w:rsid w:val="00820D89"/>
    <w:rsid w:val="008211F6"/>
    <w:rsid w:val="00822DF0"/>
    <w:rsid w:val="00825AA3"/>
    <w:rsid w:val="00827D4E"/>
    <w:rsid w:val="0083402E"/>
    <w:rsid w:val="008361F2"/>
    <w:rsid w:val="008379F7"/>
    <w:rsid w:val="00840F71"/>
    <w:rsid w:val="00841AA7"/>
    <w:rsid w:val="00845CF5"/>
    <w:rsid w:val="00847F3D"/>
    <w:rsid w:val="0085031D"/>
    <w:rsid w:val="00850724"/>
    <w:rsid w:val="00853337"/>
    <w:rsid w:val="00853939"/>
    <w:rsid w:val="00854C66"/>
    <w:rsid w:val="0085782A"/>
    <w:rsid w:val="00857D4C"/>
    <w:rsid w:val="00861D98"/>
    <w:rsid w:val="008625E7"/>
    <w:rsid w:val="008730DC"/>
    <w:rsid w:val="00874D3B"/>
    <w:rsid w:val="00876B0E"/>
    <w:rsid w:val="008824FD"/>
    <w:rsid w:val="00883ED1"/>
    <w:rsid w:val="00884508"/>
    <w:rsid w:val="00885287"/>
    <w:rsid w:val="00890904"/>
    <w:rsid w:val="008929B3"/>
    <w:rsid w:val="00893D79"/>
    <w:rsid w:val="008A1995"/>
    <w:rsid w:val="008A4A82"/>
    <w:rsid w:val="008B0983"/>
    <w:rsid w:val="008B1229"/>
    <w:rsid w:val="008B2D9B"/>
    <w:rsid w:val="008B40E4"/>
    <w:rsid w:val="008B535F"/>
    <w:rsid w:val="008C1363"/>
    <w:rsid w:val="008C1BB1"/>
    <w:rsid w:val="008E1466"/>
    <w:rsid w:val="008E4531"/>
    <w:rsid w:val="008E7E54"/>
    <w:rsid w:val="008F1ECB"/>
    <w:rsid w:val="008F5365"/>
    <w:rsid w:val="008F6373"/>
    <w:rsid w:val="008F7A0E"/>
    <w:rsid w:val="00903C51"/>
    <w:rsid w:val="00907A68"/>
    <w:rsid w:val="009113F4"/>
    <w:rsid w:val="00917E82"/>
    <w:rsid w:val="009221DB"/>
    <w:rsid w:val="00923609"/>
    <w:rsid w:val="00924282"/>
    <w:rsid w:val="00924910"/>
    <w:rsid w:val="00924F62"/>
    <w:rsid w:val="0092719D"/>
    <w:rsid w:val="00927266"/>
    <w:rsid w:val="00932FC5"/>
    <w:rsid w:val="00933965"/>
    <w:rsid w:val="00935606"/>
    <w:rsid w:val="00935CF1"/>
    <w:rsid w:val="00936DFA"/>
    <w:rsid w:val="009412DC"/>
    <w:rsid w:val="009448D0"/>
    <w:rsid w:val="00950B52"/>
    <w:rsid w:val="00950E44"/>
    <w:rsid w:val="009525F4"/>
    <w:rsid w:val="009558A4"/>
    <w:rsid w:val="00957DAA"/>
    <w:rsid w:val="00960935"/>
    <w:rsid w:val="00962A47"/>
    <w:rsid w:val="009631CF"/>
    <w:rsid w:val="00964151"/>
    <w:rsid w:val="00966A76"/>
    <w:rsid w:val="00966F68"/>
    <w:rsid w:val="00971988"/>
    <w:rsid w:val="00974D7A"/>
    <w:rsid w:val="009830A0"/>
    <w:rsid w:val="00990303"/>
    <w:rsid w:val="009950E2"/>
    <w:rsid w:val="00995146"/>
    <w:rsid w:val="0099782B"/>
    <w:rsid w:val="009A231D"/>
    <w:rsid w:val="009A4551"/>
    <w:rsid w:val="009B0C9A"/>
    <w:rsid w:val="009B1BB3"/>
    <w:rsid w:val="009B1CE6"/>
    <w:rsid w:val="009B26A1"/>
    <w:rsid w:val="009B36CC"/>
    <w:rsid w:val="009B3BD1"/>
    <w:rsid w:val="009B4377"/>
    <w:rsid w:val="009C0F2F"/>
    <w:rsid w:val="009C1A31"/>
    <w:rsid w:val="009C54E2"/>
    <w:rsid w:val="009C5FD2"/>
    <w:rsid w:val="009D2C55"/>
    <w:rsid w:val="009D4373"/>
    <w:rsid w:val="009D70BD"/>
    <w:rsid w:val="009E1C86"/>
    <w:rsid w:val="009E5243"/>
    <w:rsid w:val="009E6604"/>
    <w:rsid w:val="009F0013"/>
    <w:rsid w:val="009F3335"/>
    <w:rsid w:val="009F3C0B"/>
    <w:rsid w:val="009F4035"/>
    <w:rsid w:val="00A12DE3"/>
    <w:rsid w:val="00A133E7"/>
    <w:rsid w:val="00A1543E"/>
    <w:rsid w:val="00A17E4C"/>
    <w:rsid w:val="00A227FA"/>
    <w:rsid w:val="00A23CE5"/>
    <w:rsid w:val="00A242F2"/>
    <w:rsid w:val="00A34725"/>
    <w:rsid w:val="00A37F72"/>
    <w:rsid w:val="00A42688"/>
    <w:rsid w:val="00A4422B"/>
    <w:rsid w:val="00A44C3B"/>
    <w:rsid w:val="00A50740"/>
    <w:rsid w:val="00A545F7"/>
    <w:rsid w:val="00A547D9"/>
    <w:rsid w:val="00A56530"/>
    <w:rsid w:val="00A65E4D"/>
    <w:rsid w:val="00A7216A"/>
    <w:rsid w:val="00A729F2"/>
    <w:rsid w:val="00A773C2"/>
    <w:rsid w:val="00A80099"/>
    <w:rsid w:val="00A811DC"/>
    <w:rsid w:val="00A839B7"/>
    <w:rsid w:val="00A8548C"/>
    <w:rsid w:val="00A865B7"/>
    <w:rsid w:val="00A86A4E"/>
    <w:rsid w:val="00A935DE"/>
    <w:rsid w:val="00A9442D"/>
    <w:rsid w:val="00A94E7A"/>
    <w:rsid w:val="00A95F7C"/>
    <w:rsid w:val="00A97055"/>
    <w:rsid w:val="00AA4818"/>
    <w:rsid w:val="00AA4DA9"/>
    <w:rsid w:val="00AA6A0C"/>
    <w:rsid w:val="00AA6C6A"/>
    <w:rsid w:val="00AB01C1"/>
    <w:rsid w:val="00AB14D6"/>
    <w:rsid w:val="00AB2B55"/>
    <w:rsid w:val="00AC22D5"/>
    <w:rsid w:val="00AC5B8A"/>
    <w:rsid w:val="00AD033E"/>
    <w:rsid w:val="00AD116D"/>
    <w:rsid w:val="00AD4C62"/>
    <w:rsid w:val="00AD4E6C"/>
    <w:rsid w:val="00AD6F2D"/>
    <w:rsid w:val="00AD72EF"/>
    <w:rsid w:val="00AD78AE"/>
    <w:rsid w:val="00AE3FC5"/>
    <w:rsid w:val="00AE6330"/>
    <w:rsid w:val="00AF15EC"/>
    <w:rsid w:val="00AF2200"/>
    <w:rsid w:val="00AF4AA6"/>
    <w:rsid w:val="00AF4E87"/>
    <w:rsid w:val="00AF6540"/>
    <w:rsid w:val="00B07F5F"/>
    <w:rsid w:val="00B11178"/>
    <w:rsid w:val="00B16F95"/>
    <w:rsid w:val="00B16FF7"/>
    <w:rsid w:val="00B171DB"/>
    <w:rsid w:val="00B214ED"/>
    <w:rsid w:val="00B22E96"/>
    <w:rsid w:val="00B24120"/>
    <w:rsid w:val="00B241BC"/>
    <w:rsid w:val="00B31982"/>
    <w:rsid w:val="00B40A3E"/>
    <w:rsid w:val="00B40B45"/>
    <w:rsid w:val="00B42C41"/>
    <w:rsid w:val="00B450B0"/>
    <w:rsid w:val="00B46478"/>
    <w:rsid w:val="00B5699E"/>
    <w:rsid w:val="00B57CF3"/>
    <w:rsid w:val="00B603F7"/>
    <w:rsid w:val="00B62979"/>
    <w:rsid w:val="00B65F39"/>
    <w:rsid w:val="00B70210"/>
    <w:rsid w:val="00B707CB"/>
    <w:rsid w:val="00B74FA7"/>
    <w:rsid w:val="00B7551B"/>
    <w:rsid w:val="00B75DC7"/>
    <w:rsid w:val="00B76E35"/>
    <w:rsid w:val="00B77B57"/>
    <w:rsid w:val="00B8101D"/>
    <w:rsid w:val="00B82FF5"/>
    <w:rsid w:val="00B836D0"/>
    <w:rsid w:val="00B839F9"/>
    <w:rsid w:val="00B874E3"/>
    <w:rsid w:val="00B91848"/>
    <w:rsid w:val="00B93DD6"/>
    <w:rsid w:val="00B9440F"/>
    <w:rsid w:val="00B94B6D"/>
    <w:rsid w:val="00B97BDD"/>
    <w:rsid w:val="00BA3534"/>
    <w:rsid w:val="00BA53DC"/>
    <w:rsid w:val="00BB5F42"/>
    <w:rsid w:val="00BB6625"/>
    <w:rsid w:val="00BC0DF0"/>
    <w:rsid w:val="00BC171B"/>
    <w:rsid w:val="00BC3CB1"/>
    <w:rsid w:val="00BC5B9B"/>
    <w:rsid w:val="00BD195F"/>
    <w:rsid w:val="00BD3F0A"/>
    <w:rsid w:val="00BD4687"/>
    <w:rsid w:val="00BE669D"/>
    <w:rsid w:val="00BF0748"/>
    <w:rsid w:val="00BF0B8C"/>
    <w:rsid w:val="00BF2003"/>
    <w:rsid w:val="00BF3709"/>
    <w:rsid w:val="00BF739B"/>
    <w:rsid w:val="00C050B9"/>
    <w:rsid w:val="00C05117"/>
    <w:rsid w:val="00C056E7"/>
    <w:rsid w:val="00C061F3"/>
    <w:rsid w:val="00C0787E"/>
    <w:rsid w:val="00C11947"/>
    <w:rsid w:val="00C1641C"/>
    <w:rsid w:val="00C16AE8"/>
    <w:rsid w:val="00C2017D"/>
    <w:rsid w:val="00C242C0"/>
    <w:rsid w:val="00C32228"/>
    <w:rsid w:val="00C427CA"/>
    <w:rsid w:val="00C461CB"/>
    <w:rsid w:val="00C46715"/>
    <w:rsid w:val="00C50B9D"/>
    <w:rsid w:val="00C51031"/>
    <w:rsid w:val="00C54394"/>
    <w:rsid w:val="00C54AFD"/>
    <w:rsid w:val="00C6124A"/>
    <w:rsid w:val="00C67158"/>
    <w:rsid w:val="00C7697E"/>
    <w:rsid w:val="00C81D24"/>
    <w:rsid w:val="00C83A40"/>
    <w:rsid w:val="00C83AF6"/>
    <w:rsid w:val="00C83D23"/>
    <w:rsid w:val="00C91AE3"/>
    <w:rsid w:val="00C96BD5"/>
    <w:rsid w:val="00CA095C"/>
    <w:rsid w:val="00CA103C"/>
    <w:rsid w:val="00CA25D3"/>
    <w:rsid w:val="00CA6FCD"/>
    <w:rsid w:val="00CB2E96"/>
    <w:rsid w:val="00CB52E6"/>
    <w:rsid w:val="00CB5840"/>
    <w:rsid w:val="00CB5DF8"/>
    <w:rsid w:val="00CC505A"/>
    <w:rsid w:val="00CC6E80"/>
    <w:rsid w:val="00CD0745"/>
    <w:rsid w:val="00CD08A3"/>
    <w:rsid w:val="00CD2686"/>
    <w:rsid w:val="00CD5F4E"/>
    <w:rsid w:val="00CD7F7B"/>
    <w:rsid w:val="00CE0543"/>
    <w:rsid w:val="00CE16B0"/>
    <w:rsid w:val="00CE1908"/>
    <w:rsid w:val="00CE5D59"/>
    <w:rsid w:val="00CF20B2"/>
    <w:rsid w:val="00CF53CE"/>
    <w:rsid w:val="00CF5D5C"/>
    <w:rsid w:val="00CF775A"/>
    <w:rsid w:val="00D019B0"/>
    <w:rsid w:val="00D027F4"/>
    <w:rsid w:val="00D031DC"/>
    <w:rsid w:val="00D05996"/>
    <w:rsid w:val="00D12180"/>
    <w:rsid w:val="00D14C81"/>
    <w:rsid w:val="00D1555B"/>
    <w:rsid w:val="00D171DC"/>
    <w:rsid w:val="00D219C6"/>
    <w:rsid w:val="00D21A0C"/>
    <w:rsid w:val="00D23190"/>
    <w:rsid w:val="00D23FD4"/>
    <w:rsid w:val="00D30793"/>
    <w:rsid w:val="00D312AA"/>
    <w:rsid w:val="00D3176A"/>
    <w:rsid w:val="00D34435"/>
    <w:rsid w:val="00D41C02"/>
    <w:rsid w:val="00D47503"/>
    <w:rsid w:val="00D52EE5"/>
    <w:rsid w:val="00D54618"/>
    <w:rsid w:val="00D54EE9"/>
    <w:rsid w:val="00D562CE"/>
    <w:rsid w:val="00D67E3C"/>
    <w:rsid w:val="00D70CB4"/>
    <w:rsid w:val="00D804BC"/>
    <w:rsid w:val="00D809DF"/>
    <w:rsid w:val="00D8305A"/>
    <w:rsid w:val="00D84638"/>
    <w:rsid w:val="00D935E7"/>
    <w:rsid w:val="00D94547"/>
    <w:rsid w:val="00D94A1C"/>
    <w:rsid w:val="00D95792"/>
    <w:rsid w:val="00D95ED5"/>
    <w:rsid w:val="00D974A9"/>
    <w:rsid w:val="00DA035B"/>
    <w:rsid w:val="00DA099B"/>
    <w:rsid w:val="00DA0C25"/>
    <w:rsid w:val="00DA132D"/>
    <w:rsid w:val="00DA2B54"/>
    <w:rsid w:val="00DA4310"/>
    <w:rsid w:val="00DA449B"/>
    <w:rsid w:val="00DA4D30"/>
    <w:rsid w:val="00DB4D46"/>
    <w:rsid w:val="00DC1C19"/>
    <w:rsid w:val="00DC22B5"/>
    <w:rsid w:val="00DC2BC2"/>
    <w:rsid w:val="00DC3DD4"/>
    <w:rsid w:val="00DD10CA"/>
    <w:rsid w:val="00DE0929"/>
    <w:rsid w:val="00DE1023"/>
    <w:rsid w:val="00DE40D7"/>
    <w:rsid w:val="00DE571B"/>
    <w:rsid w:val="00DE6FBE"/>
    <w:rsid w:val="00DF40A3"/>
    <w:rsid w:val="00E03E17"/>
    <w:rsid w:val="00E11700"/>
    <w:rsid w:val="00E15F2C"/>
    <w:rsid w:val="00E16D60"/>
    <w:rsid w:val="00E23E8D"/>
    <w:rsid w:val="00E26A9F"/>
    <w:rsid w:val="00E27CC9"/>
    <w:rsid w:val="00E32F57"/>
    <w:rsid w:val="00E35181"/>
    <w:rsid w:val="00E41DCA"/>
    <w:rsid w:val="00E4549E"/>
    <w:rsid w:val="00E479A9"/>
    <w:rsid w:val="00E5091C"/>
    <w:rsid w:val="00E61D92"/>
    <w:rsid w:val="00E63836"/>
    <w:rsid w:val="00E63DDF"/>
    <w:rsid w:val="00E64848"/>
    <w:rsid w:val="00E64C12"/>
    <w:rsid w:val="00E65363"/>
    <w:rsid w:val="00E70E0F"/>
    <w:rsid w:val="00E76753"/>
    <w:rsid w:val="00E76E22"/>
    <w:rsid w:val="00E850F4"/>
    <w:rsid w:val="00E86AFC"/>
    <w:rsid w:val="00E934EC"/>
    <w:rsid w:val="00EA05B7"/>
    <w:rsid w:val="00EA17FE"/>
    <w:rsid w:val="00EA4C5E"/>
    <w:rsid w:val="00EB269E"/>
    <w:rsid w:val="00EB3914"/>
    <w:rsid w:val="00EC6249"/>
    <w:rsid w:val="00EC630C"/>
    <w:rsid w:val="00ED17AC"/>
    <w:rsid w:val="00ED388C"/>
    <w:rsid w:val="00ED47A8"/>
    <w:rsid w:val="00ED74CD"/>
    <w:rsid w:val="00EE06D1"/>
    <w:rsid w:val="00EE0A09"/>
    <w:rsid w:val="00EE0B87"/>
    <w:rsid w:val="00EE1FF5"/>
    <w:rsid w:val="00EE3305"/>
    <w:rsid w:val="00EE6311"/>
    <w:rsid w:val="00EE7177"/>
    <w:rsid w:val="00EE7F70"/>
    <w:rsid w:val="00EF07D7"/>
    <w:rsid w:val="00EF2A56"/>
    <w:rsid w:val="00EF59C1"/>
    <w:rsid w:val="00F07DCE"/>
    <w:rsid w:val="00F1337E"/>
    <w:rsid w:val="00F135B8"/>
    <w:rsid w:val="00F15B98"/>
    <w:rsid w:val="00F1687B"/>
    <w:rsid w:val="00F16D77"/>
    <w:rsid w:val="00F21C34"/>
    <w:rsid w:val="00F23298"/>
    <w:rsid w:val="00F26F07"/>
    <w:rsid w:val="00F30C9C"/>
    <w:rsid w:val="00F3154D"/>
    <w:rsid w:val="00F31788"/>
    <w:rsid w:val="00F31AAB"/>
    <w:rsid w:val="00F34C0A"/>
    <w:rsid w:val="00F355EB"/>
    <w:rsid w:val="00F3595F"/>
    <w:rsid w:val="00F35AF3"/>
    <w:rsid w:val="00F36A6C"/>
    <w:rsid w:val="00F41167"/>
    <w:rsid w:val="00F411B7"/>
    <w:rsid w:val="00F41695"/>
    <w:rsid w:val="00F4265C"/>
    <w:rsid w:val="00F439A4"/>
    <w:rsid w:val="00F44026"/>
    <w:rsid w:val="00F44162"/>
    <w:rsid w:val="00F44540"/>
    <w:rsid w:val="00F44923"/>
    <w:rsid w:val="00F46202"/>
    <w:rsid w:val="00F4663C"/>
    <w:rsid w:val="00F5460D"/>
    <w:rsid w:val="00F55D83"/>
    <w:rsid w:val="00F56515"/>
    <w:rsid w:val="00F60DA9"/>
    <w:rsid w:val="00F63E87"/>
    <w:rsid w:val="00F705C7"/>
    <w:rsid w:val="00F720FF"/>
    <w:rsid w:val="00F74EBF"/>
    <w:rsid w:val="00F75CC7"/>
    <w:rsid w:val="00F84788"/>
    <w:rsid w:val="00F95480"/>
    <w:rsid w:val="00F95788"/>
    <w:rsid w:val="00F97CF6"/>
    <w:rsid w:val="00FA07EE"/>
    <w:rsid w:val="00FA1F7B"/>
    <w:rsid w:val="00FA7C44"/>
    <w:rsid w:val="00FA7F25"/>
    <w:rsid w:val="00FB4E3F"/>
    <w:rsid w:val="00FB5C38"/>
    <w:rsid w:val="00FC0FB8"/>
    <w:rsid w:val="00FC78A1"/>
    <w:rsid w:val="00FD1E48"/>
    <w:rsid w:val="00FD5AD9"/>
    <w:rsid w:val="00FE1B26"/>
    <w:rsid w:val="00FE38EA"/>
    <w:rsid w:val="00FE739F"/>
    <w:rsid w:val="00FF0D9D"/>
    <w:rsid w:val="00FF206B"/>
    <w:rsid w:val="00FF4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CF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6">
    <w:name w:val="Strong"/>
    <w:basedOn w:val="a0"/>
    <w:qFormat/>
    <w:rsid w:val="006B01E2"/>
    <w:rPr>
      <w:b/>
      <w:bCs/>
    </w:rPr>
  </w:style>
  <w:style w:type="paragraph" w:styleId="a7">
    <w:name w:val="Normal (Web)"/>
    <w:basedOn w:val="a"/>
    <w:rsid w:val="006B01E2"/>
    <w:pPr>
      <w:spacing w:before="100" w:beforeAutospacing="1" w:after="100" w:afterAutospacing="1"/>
    </w:pPr>
  </w:style>
  <w:style w:type="character" w:styleId="a8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9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a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b">
    <w:name w:val="Список один"/>
    <w:basedOn w:val="a9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c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annotation text"/>
    <w:basedOn w:val="a"/>
    <w:link w:val="af"/>
    <w:semiHidden/>
    <w:rsid w:val="0041165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0">
    <w:name w:val="Table Grid"/>
    <w:basedOn w:val="a1"/>
    <w:uiPriority w:val="59"/>
    <w:rsid w:val="00496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customStyle="1" w:styleId="af1">
    <w:name w:val="ОБЩИИЙ ТЕКСТ"/>
    <w:basedOn w:val="a9"/>
    <w:qFormat/>
    <w:rsid w:val="00935CF1"/>
    <w:pPr>
      <w:autoSpaceDE/>
      <w:autoSpaceDN/>
      <w:adjustRightInd/>
      <w:spacing w:line="360" w:lineRule="auto"/>
      <w:ind w:left="425" w:right="113" w:firstLine="567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rsid w:val="007418D8"/>
    <w:pPr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7418D8"/>
    <w:pPr>
      <w:spacing w:after="120"/>
      <w:ind w:left="283"/>
    </w:pPr>
    <w:rPr>
      <w:sz w:val="16"/>
      <w:szCs w:val="16"/>
      <w:lang w:eastAsia="ar-SA"/>
    </w:rPr>
  </w:style>
  <w:style w:type="table" w:customStyle="1" w:styleId="11">
    <w:name w:val="Сетка таблицы1"/>
    <w:basedOn w:val="a1"/>
    <w:next w:val="af0"/>
    <w:uiPriority w:val="59"/>
    <w:locked/>
    <w:rsid w:val="00BF370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D01A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2">
    <w:name w:val="Текст примечания1"/>
    <w:basedOn w:val="a"/>
    <w:rsid w:val="00C7697E"/>
    <w:pPr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22"/>
    <w:basedOn w:val="a"/>
    <w:rsid w:val="00AC22D5"/>
    <w:pPr>
      <w:spacing w:after="120" w:line="480" w:lineRule="auto"/>
    </w:pPr>
    <w:rPr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76193-2442-4743-8C94-C29A47B74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10</Pages>
  <Words>1845</Words>
  <Characters>10521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12342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С. Когут</dc:creator>
  <cp:lastModifiedBy>User</cp:lastModifiedBy>
  <cp:revision>83</cp:revision>
  <cp:lastPrinted>2014-07-07T11:33:00Z</cp:lastPrinted>
  <dcterms:created xsi:type="dcterms:W3CDTF">2013-10-25T10:49:00Z</dcterms:created>
  <dcterms:modified xsi:type="dcterms:W3CDTF">2015-04-14T21:12:00Z</dcterms:modified>
</cp:coreProperties>
</file>